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186" w:rsidRPr="00626186" w:rsidRDefault="00A84796" w:rsidP="00A84796">
      <w:pPr>
        <w:widowControl w:val="0"/>
        <w:tabs>
          <w:tab w:val="left" w:pos="4111"/>
        </w:tabs>
        <w:suppressAutoHyphens/>
        <w:autoSpaceDE w:val="0"/>
        <w:spacing w:after="0" w:line="240" w:lineRule="auto"/>
        <w:ind w:right="-2"/>
        <w:jc w:val="center"/>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            </w:t>
      </w:r>
      <w:r w:rsidR="00626186" w:rsidRPr="00626186">
        <w:rPr>
          <w:rFonts w:ascii="Times New Roman" w:eastAsia="Times New Roman" w:hAnsi="Times New Roman" w:cs="Times New Roman"/>
          <w:sz w:val="28"/>
          <w:szCs w:val="28"/>
          <w:lang w:val="uk-UA" w:eastAsia="zh-CN"/>
        </w:rPr>
        <w:t>ЗАТВЕРДЖЕНО:</w:t>
      </w:r>
    </w:p>
    <w:p w:rsidR="00516D19" w:rsidRDefault="00516D19" w:rsidP="00516D19">
      <w:pPr>
        <w:widowControl w:val="0"/>
        <w:suppressAutoHyphens/>
        <w:autoSpaceDE w:val="0"/>
        <w:spacing w:after="0" w:line="240" w:lineRule="auto"/>
        <w:jc w:val="center"/>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                                                        </w:t>
      </w:r>
      <w:r w:rsidR="00626186" w:rsidRPr="00626186">
        <w:rPr>
          <w:rFonts w:ascii="Times New Roman" w:eastAsia="Times New Roman" w:hAnsi="Times New Roman" w:cs="Times New Roman"/>
          <w:sz w:val="28"/>
          <w:szCs w:val="28"/>
          <w:lang w:val="uk-UA" w:eastAsia="zh-CN"/>
        </w:rPr>
        <w:t>Розпорядження голови районної</w:t>
      </w:r>
      <w:r>
        <w:rPr>
          <w:rFonts w:ascii="Times New Roman" w:eastAsia="Times New Roman" w:hAnsi="Times New Roman" w:cs="Times New Roman"/>
          <w:sz w:val="28"/>
          <w:szCs w:val="28"/>
          <w:lang w:val="uk-UA" w:eastAsia="zh-CN"/>
        </w:rPr>
        <w:t xml:space="preserve"> </w:t>
      </w:r>
      <w:r w:rsidR="00626186" w:rsidRPr="00626186">
        <w:rPr>
          <w:rFonts w:ascii="Times New Roman" w:eastAsia="Times New Roman" w:hAnsi="Times New Roman" w:cs="Times New Roman"/>
          <w:sz w:val="28"/>
          <w:szCs w:val="28"/>
          <w:lang w:val="uk-UA" w:eastAsia="zh-CN"/>
        </w:rPr>
        <w:t xml:space="preserve">державної </w:t>
      </w:r>
    </w:p>
    <w:p w:rsidR="00626186" w:rsidRPr="00626186" w:rsidRDefault="00516D19" w:rsidP="00516D19">
      <w:pPr>
        <w:widowControl w:val="0"/>
        <w:suppressAutoHyphens/>
        <w:autoSpaceDE w:val="0"/>
        <w:spacing w:after="0" w:line="240" w:lineRule="auto"/>
        <w:jc w:val="center"/>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                                       </w:t>
      </w:r>
      <w:r w:rsidR="00626186" w:rsidRPr="00626186">
        <w:rPr>
          <w:rFonts w:ascii="Times New Roman" w:eastAsia="Times New Roman" w:hAnsi="Times New Roman" w:cs="Times New Roman"/>
          <w:sz w:val="28"/>
          <w:szCs w:val="28"/>
          <w:lang w:val="uk-UA" w:eastAsia="zh-CN"/>
        </w:rPr>
        <w:t>адміністрації – керівника районної</w:t>
      </w:r>
    </w:p>
    <w:p w:rsidR="00626186" w:rsidRPr="00626186" w:rsidRDefault="00516D19" w:rsidP="00516D19">
      <w:pPr>
        <w:widowControl w:val="0"/>
        <w:suppressAutoHyphens/>
        <w:autoSpaceDE w:val="0"/>
        <w:spacing w:after="0" w:line="240" w:lineRule="auto"/>
        <w:jc w:val="center"/>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                                       </w:t>
      </w:r>
      <w:proofErr w:type="spellStart"/>
      <w:r w:rsidR="00626186" w:rsidRPr="00626186">
        <w:rPr>
          <w:rFonts w:ascii="Times New Roman" w:eastAsia="Times New Roman" w:hAnsi="Times New Roman" w:cs="Times New Roman"/>
          <w:sz w:val="28"/>
          <w:szCs w:val="28"/>
          <w:lang w:val="uk-UA" w:eastAsia="zh-CN"/>
        </w:rPr>
        <w:t>військово</w:t>
      </w:r>
      <w:proofErr w:type="spellEnd"/>
      <w:r>
        <w:rPr>
          <w:rFonts w:ascii="Times New Roman" w:eastAsia="Times New Roman" w:hAnsi="Times New Roman" w:cs="Times New Roman"/>
          <w:sz w:val="28"/>
          <w:szCs w:val="28"/>
          <w:lang w:val="uk-UA" w:eastAsia="zh-CN"/>
        </w:rPr>
        <w:t xml:space="preserve"> </w:t>
      </w:r>
      <w:r w:rsidR="00626186" w:rsidRPr="00626186">
        <w:rPr>
          <w:rFonts w:ascii="Times New Roman" w:eastAsia="Times New Roman" w:hAnsi="Times New Roman" w:cs="Times New Roman"/>
          <w:sz w:val="28"/>
          <w:szCs w:val="28"/>
          <w:lang w:val="uk-UA" w:eastAsia="zh-CN"/>
        </w:rPr>
        <w:t>-</w:t>
      </w:r>
      <w:r>
        <w:rPr>
          <w:rFonts w:ascii="Times New Roman" w:eastAsia="Times New Roman" w:hAnsi="Times New Roman" w:cs="Times New Roman"/>
          <w:sz w:val="28"/>
          <w:szCs w:val="28"/>
          <w:lang w:val="uk-UA" w:eastAsia="zh-CN"/>
        </w:rPr>
        <w:t xml:space="preserve"> </w:t>
      </w:r>
      <w:r w:rsidR="00626186" w:rsidRPr="00626186">
        <w:rPr>
          <w:rFonts w:ascii="Times New Roman" w:eastAsia="Times New Roman" w:hAnsi="Times New Roman" w:cs="Times New Roman"/>
          <w:sz w:val="28"/>
          <w:szCs w:val="28"/>
          <w:lang w:val="uk-UA" w:eastAsia="zh-CN"/>
        </w:rPr>
        <w:t>цивільної адміністрації</w:t>
      </w:r>
    </w:p>
    <w:p w:rsidR="00626186" w:rsidRPr="00626186" w:rsidRDefault="00516D19" w:rsidP="00516D19">
      <w:pPr>
        <w:widowControl w:val="0"/>
        <w:tabs>
          <w:tab w:val="left" w:pos="3969"/>
        </w:tabs>
        <w:suppressAutoHyphens/>
        <w:autoSpaceDE w:val="0"/>
        <w:spacing w:after="0" w:line="240" w:lineRule="auto"/>
        <w:jc w:val="center"/>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                           </w:t>
      </w:r>
      <w:bookmarkStart w:id="0" w:name="_GoBack"/>
      <w:bookmarkEnd w:id="0"/>
      <w:r w:rsidR="00567794">
        <w:rPr>
          <w:rFonts w:ascii="Times New Roman" w:eastAsia="Times New Roman" w:hAnsi="Times New Roman" w:cs="Times New Roman"/>
          <w:sz w:val="28"/>
          <w:szCs w:val="28"/>
          <w:lang w:val="uk-UA" w:eastAsia="zh-CN"/>
        </w:rPr>
        <w:t xml:space="preserve">від «06» лютого </w:t>
      </w:r>
      <w:r w:rsidR="006A1C21">
        <w:rPr>
          <w:rFonts w:ascii="Times New Roman" w:eastAsia="Times New Roman" w:hAnsi="Times New Roman" w:cs="Times New Roman"/>
          <w:sz w:val="28"/>
          <w:szCs w:val="28"/>
          <w:lang w:val="uk-UA" w:eastAsia="zh-CN"/>
        </w:rPr>
        <w:t>201</w:t>
      </w:r>
      <w:r w:rsidR="00E13DAE">
        <w:rPr>
          <w:rFonts w:ascii="Times New Roman" w:eastAsia="Times New Roman" w:hAnsi="Times New Roman" w:cs="Times New Roman"/>
          <w:sz w:val="28"/>
          <w:szCs w:val="28"/>
          <w:lang w:val="uk-UA" w:eastAsia="zh-CN"/>
        </w:rPr>
        <w:t>8</w:t>
      </w:r>
      <w:r w:rsidR="00567794">
        <w:rPr>
          <w:rFonts w:ascii="Times New Roman" w:eastAsia="Times New Roman" w:hAnsi="Times New Roman" w:cs="Times New Roman"/>
          <w:sz w:val="28"/>
          <w:szCs w:val="28"/>
          <w:lang w:val="uk-UA" w:eastAsia="zh-CN"/>
        </w:rPr>
        <w:t xml:space="preserve"> №90</w:t>
      </w:r>
    </w:p>
    <w:p w:rsidR="00626186" w:rsidRPr="00567794" w:rsidRDefault="00626186" w:rsidP="00516D19">
      <w:pPr>
        <w:widowControl w:val="0"/>
        <w:tabs>
          <w:tab w:val="left" w:pos="4111"/>
        </w:tabs>
        <w:suppressAutoHyphens/>
        <w:autoSpaceDE w:val="0"/>
        <w:spacing w:after="0" w:line="240" w:lineRule="auto"/>
        <w:rPr>
          <w:rFonts w:ascii="Times New Roman" w:eastAsia="Times New Roman" w:hAnsi="Times New Roman" w:cs="Times New Roman"/>
          <w:sz w:val="28"/>
          <w:szCs w:val="28"/>
          <w:lang w:val="uk-UA" w:eastAsia="zh-CN"/>
        </w:rPr>
      </w:pPr>
    </w:p>
    <w:p w:rsidR="00626186" w:rsidRPr="00567794" w:rsidRDefault="00626186" w:rsidP="00626186">
      <w:pPr>
        <w:widowControl w:val="0"/>
        <w:suppressAutoHyphens/>
        <w:autoSpaceDE w:val="0"/>
        <w:spacing w:after="0" w:line="240" w:lineRule="auto"/>
        <w:jc w:val="both"/>
        <w:rPr>
          <w:rFonts w:ascii="Times New Roman" w:eastAsia="Times New Roman" w:hAnsi="Times New Roman" w:cs="Times New Roman"/>
          <w:sz w:val="28"/>
          <w:szCs w:val="28"/>
          <w:lang w:val="uk-UA" w:eastAsia="zh-CN"/>
        </w:rPr>
      </w:pPr>
    </w:p>
    <w:p w:rsidR="00626186" w:rsidRPr="00567794" w:rsidRDefault="00626186" w:rsidP="00626186">
      <w:pPr>
        <w:widowControl w:val="0"/>
        <w:suppressAutoHyphens/>
        <w:autoSpaceDE w:val="0"/>
        <w:spacing w:after="0" w:line="240" w:lineRule="auto"/>
        <w:jc w:val="both"/>
        <w:rPr>
          <w:rFonts w:ascii="Times New Roman" w:eastAsia="Times New Roman" w:hAnsi="Times New Roman" w:cs="Times New Roman"/>
          <w:sz w:val="28"/>
          <w:szCs w:val="28"/>
          <w:lang w:val="uk-UA" w:eastAsia="zh-CN"/>
        </w:rPr>
      </w:pPr>
    </w:p>
    <w:p w:rsidR="00626186" w:rsidRPr="00567794" w:rsidRDefault="00626186" w:rsidP="00626186">
      <w:pPr>
        <w:widowControl w:val="0"/>
        <w:suppressAutoHyphens/>
        <w:autoSpaceDE w:val="0"/>
        <w:spacing w:after="0" w:line="240" w:lineRule="auto"/>
        <w:jc w:val="both"/>
        <w:rPr>
          <w:rFonts w:ascii="Times New Roman" w:eastAsia="Times New Roman" w:hAnsi="Times New Roman" w:cs="Times New Roman"/>
          <w:sz w:val="28"/>
          <w:szCs w:val="28"/>
          <w:lang w:val="uk-UA" w:eastAsia="zh-CN"/>
        </w:rPr>
      </w:pPr>
    </w:p>
    <w:p w:rsidR="00626186" w:rsidRPr="00567794" w:rsidRDefault="00626186" w:rsidP="00626186">
      <w:pPr>
        <w:widowControl w:val="0"/>
        <w:suppressAutoHyphens/>
        <w:autoSpaceDE w:val="0"/>
        <w:spacing w:after="0" w:line="240" w:lineRule="auto"/>
        <w:jc w:val="both"/>
        <w:rPr>
          <w:rFonts w:ascii="Times New Roman" w:eastAsia="Times New Roman" w:hAnsi="Times New Roman" w:cs="Times New Roman"/>
          <w:sz w:val="28"/>
          <w:szCs w:val="28"/>
          <w:lang w:val="uk-UA" w:eastAsia="zh-CN"/>
        </w:rPr>
      </w:pPr>
    </w:p>
    <w:p w:rsidR="00626186" w:rsidRPr="00567794" w:rsidRDefault="00626186" w:rsidP="00626186">
      <w:pPr>
        <w:widowControl w:val="0"/>
        <w:suppressAutoHyphens/>
        <w:autoSpaceDE w:val="0"/>
        <w:spacing w:after="0" w:line="240" w:lineRule="auto"/>
        <w:jc w:val="both"/>
        <w:rPr>
          <w:rFonts w:ascii="Times New Roman" w:eastAsia="Times New Roman" w:hAnsi="Times New Roman" w:cs="Times New Roman"/>
          <w:sz w:val="28"/>
          <w:szCs w:val="28"/>
          <w:lang w:val="uk-UA" w:eastAsia="zh-CN"/>
        </w:rPr>
      </w:pPr>
    </w:p>
    <w:p w:rsidR="00626186" w:rsidRPr="00567794" w:rsidRDefault="00626186" w:rsidP="00626186">
      <w:pPr>
        <w:widowControl w:val="0"/>
        <w:suppressAutoHyphens/>
        <w:autoSpaceDE w:val="0"/>
        <w:spacing w:after="0" w:line="240" w:lineRule="auto"/>
        <w:jc w:val="both"/>
        <w:rPr>
          <w:rFonts w:ascii="Times New Roman" w:eastAsia="Times New Roman" w:hAnsi="Times New Roman" w:cs="Times New Roman"/>
          <w:sz w:val="28"/>
          <w:szCs w:val="28"/>
          <w:lang w:val="uk-UA" w:eastAsia="zh-CN"/>
        </w:rPr>
      </w:pPr>
    </w:p>
    <w:p w:rsidR="00626186" w:rsidRPr="00F144D8" w:rsidRDefault="00626186" w:rsidP="00626186">
      <w:pPr>
        <w:widowControl w:val="0"/>
        <w:suppressAutoHyphens/>
        <w:autoSpaceDE w:val="0"/>
        <w:spacing w:after="0" w:line="240" w:lineRule="auto"/>
        <w:jc w:val="both"/>
        <w:rPr>
          <w:rFonts w:ascii="Times New Roman" w:eastAsia="Times New Roman" w:hAnsi="Times New Roman" w:cs="Times New Roman"/>
          <w:sz w:val="28"/>
          <w:szCs w:val="28"/>
          <w:lang w:val="uk-UA" w:eastAsia="zh-CN"/>
        </w:rPr>
      </w:pPr>
    </w:p>
    <w:p w:rsidR="00626186" w:rsidRPr="00567794" w:rsidRDefault="00626186" w:rsidP="00626186">
      <w:pPr>
        <w:widowControl w:val="0"/>
        <w:suppressAutoHyphens/>
        <w:autoSpaceDE w:val="0"/>
        <w:spacing w:after="0" w:line="240" w:lineRule="auto"/>
        <w:jc w:val="both"/>
        <w:rPr>
          <w:rFonts w:ascii="Times New Roman" w:eastAsia="Times New Roman" w:hAnsi="Times New Roman" w:cs="Times New Roman"/>
          <w:sz w:val="28"/>
          <w:szCs w:val="28"/>
          <w:lang w:val="uk-UA" w:eastAsia="zh-CN"/>
        </w:rPr>
      </w:pPr>
    </w:p>
    <w:p w:rsidR="00626186" w:rsidRPr="00567794" w:rsidRDefault="00626186" w:rsidP="00626186">
      <w:pPr>
        <w:widowControl w:val="0"/>
        <w:suppressAutoHyphens/>
        <w:autoSpaceDE w:val="0"/>
        <w:spacing w:after="0" w:line="240" w:lineRule="auto"/>
        <w:jc w:val="both"/>
        <w:rPr>
          <w:rFonts w:ascii="Times New Roman" w:eastAsia="Times New Roman" w:hAnsi="Times New Roman" w:cs="Times New Roman"/>
          <w:sz w:val="28"/>
          <w:szCs w:val="28"/>
          <w:lang w:val="uk-UA" w:eastAsia="zh-CN"/>
        </w:rPr>
      </w:pPr>
    </w:p>
    <w:p w:rsidR="00626186" w:rsidRPr="00567794" w:rsidRDefault="00626186" w:rsidP="00626186">
      <w:pPr>
        <w:widowControl w:val="0"/>
        <w:suppressAutoHyphens/>
        <w:autoSpaceDE w:val="0"/>
        <w:spacing w:after="0" w:line="240" w:lineRule="auto"/>
        <w:jc w:val="both"/>
        <w:rPr>
          <w:rFonts w:ascii="Times New Roman" w:eastAsia="Times New Roman" w:hAnsi="Times New Roman" w:cs="Times New Roman"/>
          <w:sz w:val="28"/>
          <w:szCs w:val="28"/>
          <w:lang w:val="uk-UA" w:eastAsia="zh-CN"/>
        </w:rPr>
      </w:pPr>
    </w:p>
    <w:p w:rsidR="00626186" w:rsidRPr="00567794" w:rsidRDefault="00626186" w:rsidP="00626186">
      <w:pPr>
        <w:widowControl w:val="0"/>
        <w:suppressAutoHyphens/>
        <w:autoSpaceDE w:val="0"/>
        <w:spacing w:after="0" w:line="240" w:lineRule="auto"/>
        <w:jc w:val="both"/>
        <w:rPr>
          <w:rFonts w:ascii="Times New Roman" w:eastAsia="Times New Roman" w:hAnsi="Times New Roman" w:cs="Times New Roman"/>
          <w:sz w:val="28"/>
          <w:szCs w:val="28"/>
          <w:lang w:val="uk-UA" w:eastAsia="zh-CN"/>
        </w:rPr>
      </w:pPr>
    </w:p>
    <w:p w:rsidR="00626186" w:rsidRPr="00626186" w:rsidRDefault="00626186" w:rsidP="00626186">
      <w:pPr>
        <w:widowControl w:val="0"/>
        <w:suppressAutoHyphens/>
        <w:autoSpaceDE w:val="0"/>
        <w:spacing w:after="0" w:line="240" w:lineRule="auto"/>
        <w:jc w:val="center"/>
        <w:rPr>
          <w:rFonts w:ascii="Times New Roman" w:eastAsia="Times New Roman" w:hAnsi="Times New Roman" w:cs="Times New Roman"/>
          <w:b/>
          <w:bCs/>
          <w:sz w:val="28"/>
          <w:szCs w:val="28"/>
          <w:lang w:val="uk-UA" w:eastAsia="uk-UA"/>
        </w:rPr>
      </w:pPr>
      <w:r w:rsidRPr="00626186">
        <w:rPr>
          <w:rFonts w:ascii="Times New Roman" w:eastAsia="Times New Roman" w:hAnsi="Times New Roman" w:cs="Times New Roman"/>
          <w:b/>
          <w:bCs/>
          <w:sz w:val="28"/>
          <w:szCs w:val="28"/>
          <w:lang w:val="uk-UA" w:eastAsia="uk-UA"/>
        </w:rPr>
        <w:t>СТАТУТ</w:t>
      </w:r>
    </w:p>
    <w:p w:rsidR="00626186" w:rsidRPr="00626186" w:rsidRDefault="00626186" w:rsidP="00626186">
      <w:pPr>
        <w:widowControl w:val="0"/>
        <w:suppressAutoHyphens/>
        <w:autoSpaceDE w:val="0"/>
        <w:spacing w:after="0" w:line="240" w:lineRule="auto"/>
        <w:jc w:val="center"/>
        <w:rPr>
          <w:rFonts w:ascii="Times New Roman" w:eastAsia="Times New Roman" w:hAnsi="Times New Roman" w:cs="Times New Roman"/>
          <w:b/>
          <w:bCs/>
          <w:sz w:val="28"/>
          <w:szCs w:val="28"/>
          <w:lang w:eastAsia="uk-UA"/>
        </w:rPr>
      </w:pPr>
      <w:proofErr w:type="spellStart"/>
      <w:r>
        <w:rPr>
          <w:rFonts w:ascii="Times New Roman" w:eastAsia="Times New Roman" w:hAnsi="Times New Roman" w:cs="Times New Roman"/>
          <w:b/>
          <w:bCs/>
          <w:sz w:val="28"/>
          <w:szCs w:val="28"/>
          <w:lang w:val="uk-UA" w:eastAsia="uk-UA"/>
        </w:rPr>
        <w:t>Золотарівського</w:t>
      </w:r>
      <w:proofErr w:type="spellEnd"/>
      <w:r w:rsidR="00C23AA0">
        <w:rPr>
          <w:rFonts w:ascii="Times New Roman" w:eastAsia="Times New Roman" w:hAnsi="Times New Roman" w:cs="Times New Roman"/>
          <w:b/>
          <w:bCs/>
          <w:sz w:val="28"/>
          <w:szCs w:val="28"/>
          <w:lang w:val="uk-UA" w:eastAsia="uk-UA"/>
        </w:rPr>
        <w:t xml:space="preserve"> </w:t>
      </w:r>
      <w:proofErr w:type="spellStart"/>
      <w:r w:rsidRPr="00626186">
        <w:rPr>
          <w:rFonts w:ascii="Times New Roman" w:eastAsia="Times New Roman" w:hAnsi="Times New Roman" w:cs="Times New Roman"/>
          <w:b/>
          <w:bCs/>
          <w:sz w:val="28"/>
          <w:szCs w:val="28"/>
          <w:lang w:val="uk-UA" w:eastAsia="uk-UA"/>
        </w:rPr>
        <w:t>навчально</w:t>
      </w:r>
      <w:proofErr w:type="spellEnd"/>
      <w:r w:rsidRPr="00626186">
        <w:rPr>
          <w:rFonts w:ascii="Times New Roman" w:eastAsia="Times New Roman" w:hAnsi="Times New Roman" w:cs="Times New Roman"/>
          <w:b/>
          <w:bCs/>
          <w:sz w:val="28"/>
          <w:szCs w:val="28"/>
          <w:lang w:val="uk-UA" w:eastAsia="uk-UA"/>
        </w:rPr>
        <w:t xml:space="preserve"> - виховного комплексу </w:t>
      </w:r>
    </w:p>
    <w:p w:rsidR="00626186" w:rsidRPr="00626186" w:rsidRDefault="00626186" w:rsidP="00626186">
      <w:pPr>
        <w:widowControl w:val="0"/>
        <w:suppressAutoHyphens/>
        <w:autoSpaceDE w:val="0"/>
        <w:spacing w:after="0" w:line="240" w:lineRule="auto"/>
        <w:jc w:val="center"/>
        <w:rPr>
          <w:rFonts w:ascii="Times New Roman" w:eastAsia="Times New Roman" w:hAnsi="Times New Roman" w:cs="Times New Roman"/>
          <w:sz w:val="28"/>
          <w:szCs w:val="28"/>
          <w:lang w:eastAsia="zh-CN"/>
        </w:rPr>
      </w:pPr>
      <w:r w:rsidRPr="00626186">
        <w:rPr>
          <w:rFonts w:ascii="Times New Roman" w:eastAsia="Times New Roman" w:hAnsi="Times New Roman" w:cs="Times New Roman"/>
          <w:b/>
          <w:bCs/>
          <w:sz w:val="28"/>
          <w:szCs w:val="28"/>
          <w:lang w:val="uk-UA" w:eastAsia="uk-UA"/>
        </w:rPr>
        <w:t>„ Дошкільний навчальний заклад -  загальноосвітній навчальний заклад Попаснянської районної ради Луганської області.</w:t>
      </w:r>
    </w:p>
    <w:p w:rsidR="00626186" w:rsidRPr="00626186" w:rsidRDefault="00626186" w:rsidP="00626186">
      <w:pPr>
        <w:widowControl w:val="0"/>
        <w:suppressAutoHyphens/>
        <w:autoSpaceDE w:val="0"/>
        <w:spacing w:after="0" w:line="240" w:lineRule="auto"/>
        <w:jc w:val="center"/>
        <w:rPr>
          <w:rFonts w:ascii="Times New Roman" w:eastAsia="Times New Roman" w:hAnsi="Times New Roman" w:cs="Times New Roman"/>
          <w:b/>
          <w:sz w:val="28"/>
          <w:szCs w:val="28"/>
          <w:lang w:val="uk-UA" w:eastAsia="zh-CN"/>
        </w:rPr>
      </w:pPr>
      <w:r w:rsidRPr="00626186">
        <w:rPr>
          <w:rFonts w:ascii="Times New Roman" w:eastAsia="Times New Roman" w:hAnsi="Times New Roman" w:cs="Times New Roman"/>
          <w:b/>
          <w:sz w:val="28"/>
          <w:szCs w:val="28"/>
          <w:lang w:val="uk-UA" w:eastAsia="zh-CN"/>
        </w:rPr>
        <w:t xml:space="preserve"> (НОВА РЕДАКЦІЯ)</w:t>
      </w:r>
    </w:p>
    <w:p w:rsidR="00626186" w:rsidRPr="00626186" w:rsidRDefault="00626186" w:rsidP="00626186">
      <w:pPr>
        <w:widowControl w:val="0"/>
        <w:suppressAutoHyphens/>
        <w:autoSpaceDE w:val="0"/>
        <w:spacing w:after="0" w:line="240" w:lineRule="auto"/>
        <w:jc w:val="center"/>
        <w:rPr>
          <w:rFonts w:ascii="Times New Roman" w:eastAsia="Times New Roman" w:hAnsi="Times New Roman" w:cs="Times New Roman"/>
          <w:b/>
          <w:sz w:val="28"/>
          <w:szCs w:val="28"/>
          <w:lang w:val="uk-UA" w:eastAsia="zh-CN"/>
        </w:rPr>
      </w:pPr>
    </w:p>
    <w:p w:rsidR="00626186" w:rsidRPr="00626186" w:rsidRDefault="00626186" w:rsidP="00626186">
      <w:pPr>
        <w:widowControl w:val="0"/>
        <w:suppressAutoHyphens/>
        <w:autoSpaceDE w:val="0"/>
        <w:spacing w:after="0" w:line="240" w:lineRule="auto"/>
        <w:jc w:val="center"/>
        <w:rPr>
          <w:rFonts w:ascii="Times New Roman" w:eastAsia="Times New Roman" w:hAnsi="Times New Roman" w:cs="Times New Roman"/>
          <w:sz w:val="28"/>
          <w:szCs w:val="28"/>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8"/>
          <w:szCs w:val="28"/>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8"/>
          <w:szCs w:val="28"/>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4"/>
          <w:szCs w:val="24"/>
          <w:lang w:eastAsia="zh-CN"/>
        </w:rPr>
      </w:pPr>
    </w:p>
    <w:p w:rsidR="00626186" w:rsidRPr="00626186" w:rsidRDefault="00626186" w:rsidP="00626186">
      <w:pPr>
        <w:widowControl w:val="0"/>
        <w:suppressAutoHyphens/>
        <w:autoSpaceDE w:val="0"/>
        <w:spacing w:after="0" w:line="240" w:lineRule="auto"/>
        <w:jc w:val="both"/>
        <w:rPr>
          <w:rFonts w:ascii="Times New Roman" w:eastAsia="Times New Roman" w:hAnsi="Times New Roman" w:cs="Times New Roman"/>
          <w:sz w:val="24"/>
          <w:szCs w:val="24"/>
          <w:lang w:val="uk-UA" w:eastAsia="zh-CN"/>
        </w:rPr>
      </w:pPr>
    </w:p>
    <w:p w:rsidR="00F144D8" w:rsidRDefault="00F144D8" w:rsidP="00626186">
      <w:pPr>
        <w:widowControl w:val="0"/>
        <w:suppressAutoHyphens/>
        <w:autoSpaceDE w:val="0"/>
        <w:spacing w:after="0" w:line="240" w:lineRule="auto"/>
        <w:jc w:val="center"/>
        <w:rPr>
          <w:rFonts w:ascii="Times New Roman" w:eastAsia="Times New Roman" w:hAnsi="Times New Roman" w:cs="Times New Roman"/>
          <w:sz w:val="24"/>
          <w:szCs w:val="24"/>
          <w:lang w:val="uk-UA" w:eastAsia="zh-CN"/>
        </w:rPr>
      </w:pPr>
    </w:p>
    <w:p w:rsidR="00626186" w:rsidRPr="00626186" w:rsidRDefault="00F95F2E" w:rsidP="00626186">
      <w:pPr>
        <w:widowControl w:val="0"/>
        <w:suppressAutoHyphens/>
        <w:autoSpaceDE w:val="0"/>
        <w:spacing w:after="0" w:line="240" w:lineRule="auto"/>
        <w:jc w:val="center"/>
        <w:rPr>
          <w:rFonts w:ascii="Times New Roman" w:eastAsia="Times New Roman" w:hAnsi="Times New Roman" w:cs="Times New Roman"/>
          <w:sz w:val="24"/>
          <w:szCs w:val="24"/>
          <w:lang w:val="uk-UA" w:eastAsia="zh-CN"/>
        </w:rPr>
      </w:pPr>
      <w:proofErr w:type="spellStart"/>
      <w:r>
        <w:rPr>
          <w:rFonts w:ascii="Times New Roman" w:eastAsia="Times New Roman" w:hAnsi="Times New Roman" w:cs="Times New Roman"/>
          <w:sz w:val="24"/>
          <w:szCs w:val="24"/>
          <w:lang w:val="uk-UA" w:eastAsia="zh-CN"/>
        </w:rPr>
        <w:t>Попаснянський</w:t>
      </w:r>
      <w:proofErr w:type="spellEnd"/>
      <w:r>
        <w:rPr>
          <w:rFonts w:ascii="Times New Roman" w:eastAsia="Times New Roman" w:hAnsi="Times New Roman" w:cs="Times New Roman"/>
          <w:sz w:val="24"/>
          <w:szCs w:val="24"/>
          <w:lang w:val="uk-UA" w:eastAsia="zh-CN"/>
        </w:rPr>
        <w:t xml:space="preserve"> район</w:t>
      </w:r>
    </w:p>
    <w:p w:rsidR="00626186" w:rsidRPr="00626186" w:rsidRDefault="00626186" w:rsidP="00626186">
      <w:pPr>
        <w:widowControl w:val="0"/>
        <w:suppressAutoHyphens/>
        <w:autoSpaceDE w:val="0"/>
        <w:spacing w:after="0" w:line="240" w:lineRule="auto"/>
        <w:jc w:val="center"/>
        <w:rPr>
          <w:rFonts w:ascii="Times New Roman" w:eastAsia="Times New Roman" w:hAnsi="Times New Roman" w:cs="Times New Roman"/>
          <w:sz w:val="24"/>
          <w:szCs w:val="24"/>
          <w:lang w:val="uk-UA" w:eastAsia="zh-CN"/>
        </w:rPr>
      </w:pPr>
      <w:r w:rsidRPr="00626186">
        <w:rPr>
          <w:rFonts w:ascii="Times New Roman" w:eastAsia="Times New Roman" w:hAnsi="Times New Roman" w:cs="Times New Roman"/>
          <w:sz w:val="24"/>
          <w:szCs w:val="24"/>
          <w:lang w:val="uk-UA" w:eastAsia="zh-CN"/>
        </w:rPr>
        <w:t>201</w:t>
      </w:r>
      <w:r w:rsidR="00E13DAE">
        <w:rPr>
          <w:rFonts w:ascii="Times New Roman" w:eastAsia="Times New Roman" w:hAnsi="Times New Roman" w:cs="Times New Roman"/>
          <w:sz w:val="24"/>
          <w:szCs w:val="24"/>
          <w:lang w:val="uk-UA" w:eastAsia="zh-CN"/>
        </w:rPr>
        <w:t>8</w:t>
      </w:r>
      <w:r w:rsidRPr="00626186">
        <w:rPr>
          <w:rFonts w:ascii="Times New Roman" w:eastAsia="Times New Roman" w:hAnsi="Times New Roman" w:cs="Times New Roman"/>
          <w:sz w:val="24"/>
          <w:szCs w:val="24"/>
          <w:lang w:val="uk-UA" w:eastAsia="zh-CN"/>
        </w:rPr>
        <w:t xml:space="preserve"> рік</w:t>
      </w:r>
    </w:p>
    <w:p w:rsidR="00626186" w:rsidRPr="00626186" w:rsidRDefault="00626186" w:rsidP="00626186">
      <w:pPr>
        <w:widowControl w:val="0"/>
        <w:suppressAutoHyphens/>
        <w:autoSpaceDE w:val="0"/>
        <w:spacing w:after="0" w:line="240" w:lineRule="auto"/>
        <w:jc w:val="center"/>
        <w:rPr>
          <w:rFonts w:ascii="Times New Roman" w:eastAsia="Times New Roman" w:hAnsi="Times New Roman" w:cs="Times New Roman"/>
          <w:sz w:val="24"/>
          <w:szCs w:val="24"/>
          <w:lang w:val="uk-UA" w:eastAsia="zh-CN"/>
        </w:rPr>
      </w:pPr>
    </w:p>
    <w:p w:rsidR="00626186" w:rsidRPr="00626186" w:rsidRDefault="00626186" w:rsidP="00626186">
      <w:pPr>
        <w:widowControl w:val="0"/>
        <w:suppressAutoHyphens/>
        <w:autoSpaceDE w:val="0"/>
        <w:spacing w:after="0" w:line="240" w:lineRule="auto"/>
        <w:jc w:val="center"/>
        <w:rPr>
          <w:rFonts w:ascii="Times New Roman" w:eastAsia="Times New Roman" w:hAnsi="Times New Roman" w:cs="Times New Roman"/>
          <w:sz w:val="24"/>
          <w:szCs w:val="24"/>
          <w:lang w:val="uk-UA" w:eastAsia="zh-CN"/>
        </w:rPr>
      </w:pPr>
    </w:p>
    <w:p w:rsidR="00626186" w:rsidRPr="00626186" w:rsidRDefault="00626186" w:rsidP="00626186">
      <w:pPr>
        <w:widowControl w:val="0"/>
        <w:suppressAutoHyphens/>
        <w:autoSpaceDE w:val="0"/>
        <w:spacing w:after="0" w:line="240" w:lineRule="auto"/>
        <w:jc w:val="center"/>
        <w:rPr>
          <w:rFonts w:ascii="Times New Roman" w:eastAsia="Times New Roman" w:hAnsi="Times New Roman" w:cs="Times New Roman"/>
          <w:sz w:val="24"/>
          <w:szCs w:val="24"/>
          <w:lang w:val="uk-UA" w:eastAsia="zh-CN"/>
        </w:rPr>
      </w:pPr>
    </w:p>
    <w:p w:rsidR="00626186" w:rsidRPr="00626186" w:rsidRDefault="00626186" w:rsidP="00626186">
      <w:pPr>
        <w:widowControl w:val="0"/>
        <w:autoSpaceDE w:val="0"/>
        <w:spacing w:after="0" w:line="240" w:lineRule="auto"/>
        <w:jc w:val="center"/>
        <w:rPr>
          <w:rFonts w:ascii="Times New Roman" w:eastAsia="Times New Roman" w:hAnsi="Times New Roman" w:cs="Times New Roman"/>
          <w:b/>
          <w:sz w:val="28"/>
          <w:szCs w:val="28"/>
          <w:lang w:val="uk-UA" w:eastAsia="uk-UA"/>
        </w:rPr>
      </w:pPr>
      <w:r w:rsidRPr="00626186">
        <w:rPr>
          <w:rFonts w:ascii="Times New Roman" w:eastAsia="Times New Roman" w:hAnsi="Times New Roman" w:cs="Times New Roman"/>
          <w:b/>
          <w:sz w:val="28"/>
          <w:szCs w:val="28"/>
          <w:lang w:val="uk-UA" w:eastAsia="uk-UA"/>
        </w:rPr>
        <w:lastRenderedPageBreak/>
        <w:t>1. Загальні положення</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p>
    <w:p w:rsidR="00626186" w:rsidRPr="00626186" w:rsidRDefault="00626186" w:rsidP="00626186">
      <w:pPr>
        <w:widowControl w:val="0"/>
        <w:numPr>
          <w:ilvl w:val="0"/>
          <w:numId w:val="8"/>
        </w:numPr>
        <w:tabs>
          <w:tab w:val="left" w:pos="426"/>
        </w:tabs>
        <w:suppressAutoHyphens/>
        <w:autoSpaceDE w:val="0"/>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iCs/>
          <w:sz w:val="28"/>
          <w:szCs w:val="28"/>
          <w:lang w:val="uk-UA" w:eastAsia="uk-UA"/>
        </w:rPr>
        <w:t>ЗОЛОТАРІВСЬКИЙ</w:t>
      </w:r>
      <w:r w:rsidRPr="00626186">
        <w:rPr>
          <w:rFonts w:ascii="Times New Roman" w:eastAsia="Times New Roman" w:hAnsi="Times New Roman" w:cs="Times New Roman"/>
          <w:iCs/>
          <w:sz w:val="28"/>
          <w:szCs w:val="28"/>
          <w:lang w:val="uk-UA" w:eastAsia="uk-UA"/>
        </w:rPr>
        <w:t xml:space="preserve"> НАВЧАЛЬНО-ВИХОВНИЙ КОМПЛЕКС „ДОШКІЛЬНИЙ НАВЧАЛЬНИЙ ЗАКЛАД-ЗАГАЛЬНООСВІТНІЙ НАВЧАЛЬНИЙ ЗАКЛАД"  ПОПАСНЯНСЬКОЇ РАЙОННОЇ РАДИ ЛУГАНСЬКОЇ ОБЛАСТІ (далі Навчально-виховний комплекс)</w:t>
      </w:r>
      <w:r w:rsidR="00C96E2D">
        <w:rPr>
          <w:rFonts w:ascii="Times New Roman" w:eastAsia="Times New Roman" w:hAnsi="Times New Roman" w:cs="Times New Roman"/>
          <w:iCs/>
          <w:sz w:val="28"/>
          <w:szCs w:val="28"/>
          <w:lang w:val="uk-UA" w:eastAsia="uk-UA"/>
        </w:rPr>
        <w:t xml:space="preserve"> </w:t>
      </w:r>
      <w:r w:rsidRPr="00626186">
        <w:rPr>
          <w:rFonts w:ascii="Times New Roman" w:eastAsia="Times New Roman" w:hAnsi="Times New Roman" w:cs="Times New Roman"/>
          <w:sz w:val="28"/>
          <w:szCs w:val="28"/>
          <w:lang w:val="uk-UA" w:eastAsia="ru-RU"/>
        </w:rPr>
        <w:t>створено відповідно до розпорядження голови Попаснянської районної державної адміністрації – керівника районної військово-цивільної адміністрації №</w:t>
      </w:r>
      <w:r w:rsidR="00A84796">
        <w:rPr>
          <w:rFonts w:ascii="Times New Roman" w:eastAsia="Times New Roman" w:hAnsi="Times New Roman" w:cs="Times New Roman"/>
          <w:sz w:val="28"/>
          <w:szCs w:val="28"/>
          <w:lang w:val="uk-UA" w:eastAsia="ru-RU"/>
        </w:rPr>
        <w:t xml:space="preserve"> 348 від 02 серпня</w:t>
      </w:r>
      <w:r w:rsidR="007171B9">
        <w:rPr>
          <w:rFonts w:ascii="Times New Roman" w:eastAsia="Times New Roman" w:hAnsi="Times New Roman" w:cs="Times New Roman"/>
          <w:sz w:val="28"/>
          <w:szCs w:val="28"/>
          <w:lang w:val="uk-UA" w:eastAsia="ru-RU"/>
        </w:rPr>
        <w:t xml:space="preserve"> 2017</w:t>
      </w:r>
      <w:r w:rsidRPr="00626186">
        <w:rPr>
          <w:rFonts w:ascii="Times New Roman" w:eastAsia="Times New Roman" w:hAnsi="Times New Roman" w:cs="Times New Roman"/>
          <w:sz w:val="28"/>
          <w:szCs w:val="28"/>
          <w:lang w:val="uk-UA" w:eastAsia="ru-RU"/>
        </w:rPr>
        <w:t xml:space="preserve"> року.</w:t>
      </w:r>
    </w:p>
    <w:p w:rsidR="00626186" w:rsidRPr="00626186" w:rsidRDefault="00626186" w:rsidP="00626186">
      <w:pPr>
        <w:widowControl w:val="0"/>
        <w:numPr>
          <w:ilvl w:val="0"/>
          <w:numId w:val="8"/>
        </w:numPr>
        <w:tabs>
          <w:tab w:val="left" w:pos="426"/>
        </w:tabs>
        <w:suppressAutoHyphens/>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ЗОЛОТАРІВСЬКИЙ</w:t>
      </w:r>
      <w:r w:rsidRPr="00626186">
        <w:rPr>
          <w:rFonts w:ascii="Times New Roman" w:eastAsia="Times New Roman" w:hAnsi="Times New Roman" w:cs="Times New Roman"/>
          <w:iCs/>
          <w:sz w:val="28"/>
          <w:szCs w:val="28"/>
          <w:lang w:val="uk-UA" w:eastAsia="uk-UA"/>
        </w:rPr>
        <w:t xml:space="preserve"> НАВЧАЛЬНО-ВИХОВНИЙ КОМПЛЕКС „ДОШКІЛЬНИЙ НАВЧАЛЬНИЙ ЗАКЛАД-ЗАГАЛЬНООСВІТНІЙ НАВЧАЛЬНИЙ ЗАКЛАД"  ПОПАСНЯНСЬКОЇ РАЙОННОЇ РАДИ ЛУГАНСЬКОЇ ОБЛАСТІ - є закладом освіти, головною метою якого є забезпечення реалізації права громадян на здобуття дошкільної та повної середньої освіти в обсязі державних стандартів.</w:t>
      </w:r>
    </w:p>
    <w:p w:rsidR="00626186" w:rsidRDefault="00C96E2D"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 xml:space="preserve">1.3 </w:t>
      </w:r>
      <w:r w:rsidR="00626186" w:rsidRPr="00626186">
        <w:rPr>
          <w:rFonts w:ascii="Times New Roman" w:eastAsia="Times New Roman" w:hAnsi="Times New Roman" w:cs="Times New Roman"/>
          <w:iCs/>
          <w:sz w:val="28"/>
          <w:szCs w:val="28"/>
          <w:lang w:val="uk-UA" w:eastAsia="uk-UA"/>
        </w:rPr>
        <w:t xml:space="preserve">Навчально-виховний комплекс є юридичною особою, має самостійний баланс, рахунок в органах Державного казначейства України, печатку, штамп, ідентифікаційний номер. </w:t>
      </w:r>
    </w:p>
    <w:p w:rsidR="00F144D8" w:rsidRDefault="00F144D8"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1.4</w:t>
      </w:r>
      <w:r w:rsidRPr="00F144D8">
        <w:rPr>
          <w:rFonts w:ascii="Times New Roman" w:eastAsia="Times New Roman" w:hAnsi="Times New Roman" w:cs="Times New Roman"/>
          <w:iCs/>
          <w:sz w:val="28"/>
          <w:szCs w:val="28"/>
          <w:lang w:val="uk-UA" w:eastAsia="uk-UA"/>
        </w:rPr>
        <w:t xml:space="preserve"> Засновником Навчально-виховного комплексу є Попаснянська районна рада (далі - Засновник).</w:t>
      </w:r>
    </w:p>
    <w:p w:rsidR="00C96E2D" w:rsidRPr="00626186" w:rsidRDefault="00F144D8"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1.5</w:t>
      </w:r>
      <w:r w:rsidR="00C96E2D">
        <w:rPr>
          <w:rFonts w:ascii="Times New Roman" w:eastAsia="Times New Roman" w:hAnsi="Times New Roman" w:cs="Times New Roman"/>
          <w:iCs/>
          <w:sz w:val="28"/>
          <w:szCs w:val="28"/>
          <w:lang w:val="uk-UA" w:eastAsia="uk-UA"/>
        </w:rPr>
        <w:t xml:space="preserve"> </w:t>
      </w:r>
      <w:proofErr w:type="spellStart"/>
      <w:r w:rsidR="003C6E89">
        <w:rPr>
          <w:rFonts w:ascii="Times New Roman" w:eastAsia="Times New Roman" w:hAnsi="Times New Roman" w:cs="Times New Roman"/>
          <w:iCs/>
          <w:sz w:val="28"/>
          <w:szCs w:val="28"/>
          <w:lang w:val="uk-UA" w:eastAsia="uk-UA"/>
        </w:rPr>
        <w:t>Золотарівський</w:t>
      </w:r>
      <w:proofErr w:type="spellEnd"/>
      <w:r w:rsidR="003C6E89">
        <w:rPr>
          <w:rFonts w:ascii="Times New Roman" w:eastAsia="Times New Roman" w:hAnsi="Times New Roman" w:cs="Times New Roman"/>
          <w:iCs/>
          <w:sz w:val="28"/>
          <w:szCs w:val="28"/>
          <w:lang w:val="uk-UA" w:eastAsia="uk-UA"/>
        </w:rPr>
        <w:t xml:space="preserve"> </w:t>
      </w:r>
      <w:proofErr w:type="spellStart"/>
      <w:r w:rsidR="003C6E89">
        <w:rPr>
          <w:rFonts w:ascii="Times New Roman" w:eastAsia="Times New Roman" w:hAnsi="Times New Roman" w:cs="Times New Roman"/>
          <w:iCs/>
          <w:sz w:val="28"/>
          <w:szCs w:val="28"/>
          <w:lang w:val="uk-UA" w:eastAsia="uk-UA"/>
        </w:rPr>
        <w:t>навчально</w:t>
      </w:r>
      <w:proofErr w:type="spellEnd"/>
      <w:r w:rsidR="003C6E89">
        <w:rPr>
          <w:rFonts w:ascii="Times New Roman" w:eastAsia="Times New Roman" w:hAnsi="Times New Roman" w:cs="Times New Roman"/>
          <w:iCs/>
          <w:sz w:val="28"/>
          <w:szCs w:val="28"/>
          <w:lang w:val="uk-UA" w:eastAsia="uk-UA"/>
        </w:rPr>
        <w:t xml:space="preserve"> – виховний комплекс «Дошкільний навчальний заклад – загальноосвітній навчальний заклад» </w:t>
      </w:r>
      <w:proofErr w:type="spellStart"/>
      <w:r w:rsidR="003C6E89">
        <w:rPr>
          <w:rFonts w:ascii="Times New Roman" w:eastAsia="Times New Roman" w:hAnsi="Times New Roman" w:cs="Times New Roman"/>
          <w:iCs/>
          <w:sz w:val="28"/>
          <w:szCs w:val="28"/>
          <w:lang w:val="uk-UA" w:eastAsia="uk-UA"/>
        </w:rPr>
        <w:t>Попаснянської</w:t>
      </w:r>
      <w:proofErr w:type="spellEnd"/>
      <w:r w:rsidR="003C6E89">
        <w:rPr>
          <w:rFonts w:ascii="Times New Roman" w:eastAsia="Times New Roman" w:hAnsi="Times New Roman" w:cs="Times New Roman"/>
          <w:iCs/>
          <w:sz w:val="28"/>
          <w:szCs w:val="28"/>
          <w:lang w:val="uk-UA" w:eastAsia="uk-UA"/>
        </w:rPr>
        <w:t xml:space="preserve"> районної ради Луганської області є правонаступником</w:t>
      </w:r>
      <w:r>
        <w:rPr>
          <w:rFonts w:ascii="Times New Roman" w:eastAsia="Times New Roman" w:hAnsi="Times New Roman" w:cs="Times New Roman"/>
          <w:iCs/>
          <w:sz w:val="28"/>
          <w:szCs w:val="28"/>
          <w:lang w:val="uk-UA" w:eastAsia="uk-UA"/>
        </w:rPr>
        <w:t xml:space="preserve"> майна, прав, обов’язків та трудових відносин </w:t>
      </w:r>
      <w:proofErr w:type="spellStart"/>
      <w:r w:rsidR="003C6E89">
        <w:rPr>
          <w:rFonts w:ascii="Times New Roman" w:eastAsia="Times New Roman" w:hAnsi="Times New Roman" w:cs="Times New Roman"/>
          <w:iCs/>
          <w:sz w:val="28"/>
          <w:szCs w:val="28"/>
          <w:lang w:val="uk-UA" w:eastAsia="uk-UA"/>
        </w:rPr>
        <w:t>Золотарівської</w:t>
      </w:r>
      <w:proofErr w:type="spellEnd"/>
      <w:r w:rsidR="003C6E89">
        <w:rPr>
          <w:rFonts w:ascii="Times New Roman" w:eastAsia="Times New Roman" w:hAnsi="Times New Roman" w:cs="Times New Roman"/>
          <w:iCs/>
          <w:sz w:val="28"/>
          <w:szCs w:val="28"/>
          <w:lang w:val="uk-UA" w:eastAsia="uk-UA"/>
        </w:rPr>
        <w:t xml:space="preserve"> загальноосвітньої школи І-ІІ ступенів </w:t>
      </w:r>
      <w:proofErr w:type="spellStart"/>
      <w:r w:rsidR="003C6E89" w:rsidRPr="003C6E89">
        <w:rPr>
          <w:rFonts w:ascii="Times New Roman" w:eastAsia="Times New Roman" w:hAnsi="Times New Roman" w:cs="Times New Roman"/>
          <w:iCs/>
          <w:sz w:val="28"/>
          <w:szCs w:val="28"/>
          <w:lang w:val="uk-UA" w:eastAsia="uk-UA"/>
        </w:rPr>
        <w:t>Попаснянської</w:t>
      </w:r>
      <w:proofErr w:type="spellEnd"/>
      <w:r w:rsidR="003C6E89" w:rsidRPr="003C6E89">
        <w:rPr>
          <w:rFonts w:ascii="Times New Roman" w:eastAsia="Times New Roman" w:hAnsi="Times New Roman" w:cs="Times New Roman"/>
          <w:iCs/>
          <w:sz w:val="28"/>
          <w:szCs w:val="28"/>
          <w:lang w:val="uk-UA" w:eastAsia="uk-UA"/>
        </w:rPr>
        <w:t xml:space="preserve"> районної ради Луганської області</w:t>
      </w:r>
      <w:r w:rsidR="00A84796">
        <w:rPr>
          <w:rFonts w:ascii="Times New Roman" w:eastAsia="Times New Roman" w:hAnsi="Times New Roman" w:cs="Times New Roman"/>
          <w:iCs/>
          <w:sz w:val="28"/>
          <w:szCs w:val="28"/>
          <w:lang w:val="uk-UA" w:eastAsia="uk-UA"/>
        </w:rPr>
        <w:t xml:space="preserve"> (код ЄДРПОУ 33430390)</w:t>
      </w:r>
      <w:r w:rsidR="003C6E89">
        <w:rPr>
          <w:rFonts w:ascii="Times New Roman" w:eastAsia="Times New Roman" w:hAnsi="Times New Roman" w:cs="Times New Roman"/>
          <w:iCs/>
          <w:sz w:val="28"/>
          <w:szCs w:val="28"/>
          <w:lang w:val="uk-UA" w:eastAsia="uk-UA"/>
        </w:rPr>
        <w:t xml:space="preserve"> </w:t>
      </w:r>
      <w:r w:rsidR="00C270A9">
        <w:rPr>
          <w:rFonts w:ascii="Times New Roman" w:eastAsia="Times New Roman" w:hAnsi="Times New Roman" w:cs="Times New Roman"/>
          <w:iCs/>
          <w:sz w:val="28"/>
          <w:szCs w:val="28"/>
          <w:lang w:val="uk-UA" w:eastAsia="uk-UA"/>
        </w:rPr>
        <w:t>та</w:t>
      </w:r>
      <w:r w:rsidR="003C6E89">
        <w:rPr>
          <w:rFonts w:ascii="Times New Roman" w:eastAsia="Times New Roman" w:hAnsi="Times New Roman" w:cs="Times New Roman"/>
          <w:iCs/>
          <w:sz w:val="28"/>
          <w:szCs w:val="28"/>
          <w:lang w:val="uk-UA" w:eastAsia="uk-UA"/>
        </w:rPr>
        <w:t xml:space="preserve"> Комунального закладу «</w:t>
      </w:r>
      <w:proofErr w:type="spellStart"/>
      <w:r w:rsidR="003C6E89">
        <w:rPr>
          <w:rFonts w:ascii="Times New Roman" w:eastAsia="Times New Roman" w:hAnsi="Times New Roman" w:cs="Times New Roman"/>
          <w:iCs/>
          <w:sz w:val="28"/>
          <w:szCs w:val="28"/>
          <w:lang w:val="uk-UA" w:eastAsia="uk-UA"/>
        </w:rPr>
        <w:t>Золотарівський</w:t>
      </w:r>
      <w:proofErr w:type="spellEnd"/>
      <w:r w:rsidR="003C6E89">
        <w:rPr>
          <w:rFonts w:ascii="Times New Roman" w:eastAsia="Times New Roman" w:hAnsi="Times New Roman" w:cs="Times New Roman"/>
          <w:iCs/>
          <w:sz w:val="28"/>
          <w:szCs w:val="28"/>
          <w:lang w:val="uk-UA" w:eastAsia="uk-UA"/>
        </w:rPr>
        <w:t xml:space="preserve"> дошкільний навчальний заклад (дитячий садок) </w:t>
      </w:r>
      <w:proofErr w:type="spellStart"/>
      <w:r w:rsidR="003C6E89" w:rsidRPr="003C6E89">
        <w:rPr>
          <w:rFonts w:ascii="Times New Roman" w:eastAsia="Times New Roman" w:hAnsi="Times New Roman" w:cs="Times New Roman"/>
          <w:iCs/>
          <w:sz w:val="28"/>
          <w:szCs w:val="28"/>
          <w:lang w:val="uk-UA" w:eastAsia="uk-UA"/>
        </w:rPr>
        <w:t>Попаснянської</w:t>
      </w:r>
      <w:proofErr w:type="spellEnd"/>
      <w:r w:rsidR="003C6E89" w:rsidRPr="003C6E89">
        <w:rPr>
          <w:rFonts w:ascii="Times New Roman" w:eastAsia="Times New Roman" w:hAnsi="Times New Roman" w:cs="Times New Roman"/>
          <w:iCs/>
          <w:sz w:val="28"/>
          <w:szCs w:val="28"/>
          <w:lang w:val="uk-UA" w:eastAsia="uk-UA"/>
        </w:rPr>
        <w:t xml:space="preserve"> районної ради Луганської області</w:t>
      </w:r>
      <w:r w:rsidR="00A84796">
        <w:rPr>
          <w:rFonts w:ascii="Times New Roman" w:eastAsia="Times New Roman" w:hAnsi="Times New Roman" w:cs="Times New Roman"/>
          <w:iCs/>
          <w:sz w:val="28"/>
          <w:szCs w:val="28"/>
          <w:lang w:val="uk-UA" w:eastAsia="uk-UA"/>
        </w:rPr>
        <w:t xml:space="preserve"> (код ЄДРПОУ 41510590</w:t>
      </w:r>
      <w:r w:rsidR="00A84796" w:rsidRPr="00A84796">
        <w:rPr>
          <w:rFonts w:ascii="Times New Roman" w:eastAsia="Times New Roman" w:hAnsi="Times New Roman" w:cs="Times New Roman"/>
          <w:iCs/>
          <w:sz w:val="28"/>
          <w:szCs w:val="28"/>
          <w:lang w:val="uk-UA" w:eastAsia="uk-UA"/>
        </w:rPr>
        <w:t>)</w:t>
      </w:r>
      <w:r w:rsidR="00C270A9">
        <w:rPr>
          <w:rFonts w:ascii="Times New Roman" w:eastAsia="Times New Roman" w:hAnsi="Times New Roman" w:cs="Times New Roman"/>
          <w:iCs/>
          <w:sz w:val="28"/>
          <w:szCs w:val="28"/>
          <w:lang w:val="uk-UA" w:eastAsia="uk-UA"/>
        </w:rPr>
        <w:t>.</w:t>
      </w:r>
    </w:p>
    <w:p w:rsidR="00626186" w:rsidRPr="00626186" w:rsidRDefault="00F144D8"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1.6</w:t>
      </w:r>
      <w:r w:rsidR="00626186" w:rsidRPr="00626186">
        <w:rPr>
          <w:rFonts w:ascii="Times New Roman" w:eastAsia="Times New Roman" w:hAnsi="Times New Roman" w:cs="Times New Roman"/>
          <w:iCs/>
          <w:sz w:val="28"/>
          <w:szCs w:val="28"/>
          <w:lang w:val="uk-UA" w:eastAsia="uk-UA"/>
        </w:rPr>
        <w:t xml:space="preserve"> Навчально-виховний комплекс у своїй діяльності керується Конституцією України, Законами України "Про освіту", "Про дошкільну освіту", "Про загальну середню освіту", нормативно - правовими актами Міністерства освіти і науки  України, Положенням про загальноосвітній Навчально-виховний комплекс, затвердженим Постановою Кабінету Міністрів України від 12 березня 2003 року № 306, розпорядженнями голови Попаснянської районної державної адміністрації Луганської області, рішеннями Попаснянської районної ради, розпорядженнями голови Попаснянської районної ради, наказами відділу освіти Попаснянської районної державної адміністрації Луганської області (далі – відділ освіти), іншими нормативно-правовими актами та цим Статутом.</w:t>
      </w:r>
    </w:p>
    <w:p w:rsidR="00626186" w:rsidRPr="00626186" w:rsidRDefault="004B3B0B"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1.7</w:t>
      </w:r>
      <w:r w:rsidR="00626186" w:rsidRPr="00626186">
        <w:rPr>
          <w:rFonts w:ascii="Times New Roman" w:eastAsia="Times New Roman" w:hAnsi="Times New Roman" w:cs="Times New Roman"/>
          <w:iCs/>
          <w:sz w:val="28"/>
          <w:szCs w:val="28"/>
          <w:lang w:val="uk-UA" w:eastAsia="uk-UA"/>
        </w:rPr>
        <w:t xml:space="preserve"> В своєї діяльності Навчально-виховний комплекс підпорядковується Попаснянській районній раді, відділу освіти Попаснянської районної державної адміністрації Луганської області. Науково-методичне забезпечення діяльності Навчально-виховного комплексу здійснюється комунальною установою «Попаснянський районний методичний центр». Управління Навчально-виховним комплексом здійснює відділ освіти Попаснянської районної державної адміністрації Луганської області.</w:t>
      </w:r>
    </w:p>
    <w:p w:rsidR="00626186" w:rsidRPr="00626186" w:rsidRDefault="004B3B0B"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1.8</w:t>
      </w:r>
      <w:r w:rsidR="00626186" w:rsidRPr="00626186">
        <w:rPr>
          <w:rFonts w:ascii="Times New Roman" w:eastAsia="Times New Roman" w:hAnsi="Times New Roman" w:cs="Times New Roman"/>
          <w:iCs/>
          <w:sz w:val="28"/>
          <w:szCs w:val="28"/>
          <w:lang w:val="uk-UA" w:eastAsia="uk-UA"/>
        </w:rPr>
        <w:t xml:space="preserve"> Головними завданнями Навчально-виховного комплексу є :</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 xml:space="preserve">виховання шанобливого ставлення до родини, поваги до народних традицій </w:t>
      </w:r>
      <w:r w:rsidRPr="00626186">
        <w:rPr>
          <w:rFonts w:ascii="Times New Roman" w:eastAsia="Times New Roman" w:hAnsi="Times New Roman" w:cs="Times New Roman"/>
          <w:iCs/>
          <w:sz w:val="28"/>
          <w:szCs w:val="28"/>
          <w:lang w:val="uk-UA" w:eastAsia="uk-UA"/>
        </w:rPr>
        <w:lastRenderedPageBreak/>
        <w:t>і звичаїв, державної та рідної мови, національних цінностей українського народу та інших народів і націй;</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виховання в дітей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розвиток особистості дитини, її здібностей і обдарувань, наукового світогляду;</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реалізація права дітей на вільне формування політичних і світоглядних переконань;</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дітей;</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виконання вимог Державного стандарту загальної середньої освіти, підготовка дітей до подальшої освіти;</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задоволення потреби громадян в здобутті дошкільної освіти;</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забезпечення відповідності рівня дошкільної освіти вимогам базового компонента дошкільної освіти;</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створення безпечних та нешкідливих умов розвитку, виховання та навчання дітей, режим роботи, умови для фізичного розвитку та забезпечення їх дотримання;</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формування у дітей гігієнічних навичок та основ здорового способу життя, норм безпечної поведінки;</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 xml:space="preserve">сприяння збереженню та зміцненню здоров'я </w:t>
      </w:r>
      <w:r w:rsidRPr="00626186">
        <w:rPr>
          <w:rFonts w:ascii="Times New Roman" w:eastAsia="Times New Roman" w:hAnsi="Times New Roman" w:cs="Times New Roman"/>
          <w:iCs/>
          <w:sz w:val="28"/>
          <w:szCs w:val="28"/>
          <w:lang w:eastAsia="uk-UA"/>
        </w:rPr>
        <w:t xml:space="preserve">, </w:t>
      </w:r>
      <w:r w:rsidRPr="00626186">
        <w:rPr>
          <w:rFonts w:ascii="Times New Roman" w:eastAsia="Times New Roman" w:hAnsi="Times New Roman" w:cs="Times New Roman"/>
          <w:iCs/>
          <w:sz w:val="28"/>
          <w:szCs w:val="28"/>
          <w:lang w:val="uk-UA" w:eastAsia="uk-UA"/>
        </w:rPr>
        <w:t>розумового, психологічного і фізичного розвитку дітей;</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здійснення соціально-педагогічного патронату, взаємодії з сім'єю;</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поширення серед батьків психолого-педагогічних та фізіологічних знань про дітей дошкільного віку;</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додержання фінансової дисципліни, збереження матеріально-технічної бази.</w:t>
      </w:r>
    </w:p>
    <w:p w:rsidR="00626186" w:rsidRPr="00626186" w:rsidRDefault="004B3B0B"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1.9</w:t>
      </w:r>
      <w:r w:rsidR="00C270A9">
        <w:rPr>
          <w:rFonts w:ascii="Times New Roman" w:eastAsia="Times New Roman" w:hAnsi="Times New Roman" w:cs="Times New Roman"/>
          <w:iCs/>
          <w:sz w:val="28"/>
          <w:szCs w:val="28"/>
          <w:lang w:val="uk-UA" w:eastAsia="uk-UA"/>
        </w:rPr>
        <w:t xml:space="preserve"> </w:t>
      </w:r>
      <w:r w:rsidR="00626186" w:rsidRPr="00626186">
        <w:rPr>
          <w:rFonts w:ascii="Times New Roman" w:eastAsia="Times New Roman" w:hAnsi="Times New Roman" w:cs="Times New Roman"/>
          <w:iCs/>
          <w:sz w:val="28"/>
          <w:szCs w:val="28"/>
          <w:lang w:val="uk-UA" w:eastAsia="uk-UA"/>
        </w:rPr>
        <w:t xml:space="preserve">Навчально-виховний комплекс складається з двох підрозділів </w:t>
      </w:r>
      <w:r w:rsidR="00626186">
        <w:rPr>
          <w:rFonts w:ascii="Times New Roman" w:eastAsia="Times New Roman" w:hAnsi="Times New Roman" w:cs="Times New Roman"/>
          <w:iCs/>
          <w:sz w:val="28"/>
          <w:szCs w:val="28"/>
          <w:lang w:val="uk-UA" w:eastAsia="uk-UA"/>
        </w:rPr>
        <w:t>- дошкільного та шкільного І-ІІ</w:t>
      </w:r>
      <w:r w:rsidR="00626186" w:rsidRPr="00626186">
        <w:rPr>
          <w:rFonts w:ascii="Times New Roman" w:eastAsia="Times New Roman" w:hAnsi="Times New Roman" w:cs="Times New Roman"/>
          <w:iCs/>
          <w:sz w:val="28"/>
          <w:szCs w:val="28"/>
          <w:lang w:val="uk-UA" w:eastAsia="uk-UA"/>
        </w:rPr>
        <w:t xml:space="preserve"> ступенів. Дошкільний підрозділ забезпечує належний рівень дошкільної освіти дітей віком від трьох до шести (семи) років відповідно до вимог базового компонента дошкільної освіти. Шкільний підрозділ забезпечує відповідний рівень повної загальноосвітньої підготовки учнів згідно з вимогами Державного стандарту загальної середньої освіти.</w:t>
      </w:r>
    </w:p>
    <w:p w:rsidR="00626186" w:rsidRPr="00626186" w:rsidRDefault="004B3B0B" w:rsidP="00626186">
      <w:pPr>
        <w:widowControl w:val="0"/>
        <w:tabs>
          <w:tab w:val="left" w:pos="426"/>
          <w:tab w:val="left" w:pos="567"/>
        </w:tabs>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1.10</w:t>
      </w:r>
      <w:r w:rsidR="00C270A9">
        <w:rPr>
          <w:rFonts w:ascii="Times New Roman" w:eastAsia="Times New Roman" w:hAnsi="Times New Roman" w:cs="Times New Roman"/>
          <w:iCs/>
          <w:sz w:val="28"/>
          <w:szCs w:val="28"/>
          <w:lang w:val="uk-UA" w:eastAsia="uk-UA"/>
        </w:rPr>
        <w:t xml:space="preserve"> </w:t>
      </w:r>
      <w:r w:rsidR="00626186" w:rsidRPr="00626186">
        <w:rPr>
          <w:rFonts w:ascii="Times New Roman" w:eastAsia="Times New Roman" w:hAnsi="Times New Roman" w:cs="Times New Roman"/>
          <w:iCs/>
          <w:sz w:val="28"/>
          <w:szCs w:val="28"/>
          <w:lang w:val="uk-UA" w:eastAsia="uk-UA"/>
        </w:rPr>
        <w:t>У Навчально-виховному комплексі мова навчання і виховання визначається відповідно до діючого законодавства.</w:t>
      </w:r>
    </w:p>
    <w:p w:rsidR="00626186" w:rsidRPr="00626186" w:rsidRDefault="004B3B0B" w:rsidP="00626186">
      <w:pPr>
        <w:widowControl w:val="0"/>
        <w:tabs>
          <w:tab w:val="left" w:pos="567"/>
          <w:tab w:val="left" w:pos="709"/>
        </w:tabs>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1.11</w:t>
      </w:r>
      <w:r w:rsidR="00626186" w:rsidRPr="00626186">
        <w:rPr>
          <w:rFonts w:ascii="Times New Roman" w:eastAsia="Times New Roman" w:hAnsi="Times New Roman" w:cs="Times New Roman"/>
          <w:iCs/>
          <w:sz w:val="28"/>
          <w:szCs w:val="28"/>
          <w:lang w:val="uk-UA" w:eastAsia="uk-UA"/>
        </w:rPr>
        <w:t xml:space="preserve"> Взаємовідносини Навчально-виховного комплексу з юридичними і фізичними особами визначаються угодами, що укладені між ними.</w:t>
      </w:r>
    </w:p>
    <w:p w:rsidR="00626186" w:rsidRPr="00626186" w:rsidRDefault="00626186" w:rsidP="00626186">
      <w:pPr>
        <w:widowControl w:val="0"/>
        <w:tabs>
          <w:tab w:val="left" w:pos="567"/>
          <w:tab w:val="left" w:pos="709"/>
        </w:tabs>
        <w:autoSpaceDE w:val="0"/>
        <w:spacing w:after="0" w:line="240" w:lineRule="auto"/>
        <w:jc w:val="both"/>
        <w:rPr>
          <w:rFonts w:ascii="Times New Roman" w:eastAsia="Times New Roman" w:hAnsi="Times New Roman" w:cs="Times New Roman"/>
          <w:iCs/>
          <w:sz w:val="28"/>
          <w:szCs w:val="28"/>
          <w:lang w:val="uk-UA" w:eastAsia="uk-UA"/>
        </w:rPr>
      </w:pPr>
    </w:p>
    <w:p w:rsidR="00626186" w:rsidRPr="00626186" w:rsidRDefault="00626186" w:rsidP="00626186">
      <w:pPr>
        <w:widowControl w:val="0"/>
        <w:suppressAutoHyphens/>
        <w:autoSpaceDE w:val="0"/>
        <w:spacing w:after="120" w:line="240" w:lineRule="auto"/>
        <w:jc w:val="center"/>
        <w:rPr>
          <w:rFonts w:ascii="Times New Roman" w:eastAsia="Times New Roman" w:hAnsi="Times New Roman" w:cs="Times New Roman"/>
          <w:b/>
          <w:sz w:val="28"/>
          <w:szCs w:val="28"/>
          <w:lang w:val="uk-UA" w:eastAsia="zh-CN"/>
        </w:rPr>
      </w:pPr>
      <w:r w:rsidRPr="00626186">
        <w:rPr>
          <w:rFonts w:ascii="Times New Roman" w:eastAsia="Times New Roman" w:hAnsi="Times New Roman" w:cs="Times New Roman"/>
          <w:b/>
          <w:sz w:val="28"/>
          <w:szCs w:val="28"/>
          <w:lang w:val="uk-UA" w:eastAsia="zh-CN"/>
        </w:rPr>
        <w:t>2. Найменування та місцезнаходження Навчально-виховного комплексу</w:t>
      </w:r>
    </w:p>
    <w:p w:rsidR="00626186" w:rsidRPr="00626186" w:rsidRDefault="00C270A9" w:rsidP="00626186">
      <w:pPr>
        <w:widowControl w:val="0"/>
        <w:suppressAutoHyphens/>
        <w:autoSpaceDE w:val="0"/>
        <w:spacing w:after="12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2.1 </w:t>
      </w:r>
      <w:r w:rsidR="00626186" w:rsidRPr="00626186">
        <w:rPr>
          <w:rFonts w:ascii="Times New Roman" w:eastAsia="Times New Roman" w:hAnsi="Times New Roman" w:cs="Times New Roman"/>
          <w:sz w:val="28"/>
          <w:szCs w:val="28"/>
          <w:lang w:val="uk-UA" w:eastAsia="zh-CN"/>
        </w:rPr>
        <w:t>Найменування Навчально-виховного комплексу:</w:t>
      </w:r>
    </w:p>
    <w:p w:rsidR="00626186" w:rsidRPr="00626186" w:rsidRDefault="00626186" w:rsidP="00626186">
      <w:pPr>
        <w:widowControl w:val="0"/>
        <w:suppressAutoHyphens/>
        <w:autoSpaceDE w:val="0"/>
        <w:spacing w:after="120" w:line="240" w:lineRule="auto"/>
        <w:jc w:val="both"/>
        <w:rPr>
          <w:rFonts w:ascii="Times New Roman" w:eastAsia="Times New Roman" w:hAnsi="Times New Roman" w:cs="Times New Roman"/>
          <w:sz w:val="28"/>
          <w:szCs w:val="28"/>
          <w:lang w:val="uk-UA" w:eastAsia="zh-CN"/>
        </w:rPr>
      </w:pPr>
      <w:r w:rsidRPr="00626186">
        <w:rPr>
          <w:rFonts w:ascii="Times New Roman" w:eastAsia="Times New Roman" w:hAnsi="Times New Roman" w:cs="Times New Roman"/>
          <w:sz w:val="28"/>
          <w:szCs w:val="28"/>
          <w:lang w:val="uk-UA" w:eastAsia="zh-CN"/>
        </w:rPr>
        <w:t xml:space="preserve">Повне українською мовою:  </w:t>
      </w:r>
      <w:r>
        <w:rPr>
          <w:rFonts w:ascii="Times New Roman" w:eastAsia="Times New Roman" w:hAnsi="Times New Roman" w:cs="Times New Roman"/>
          <w:iCs/>
          <w:sz w:val="28"/>
          <w:szCs w:val="28"/>
          <w:lang w:val="uk-UA" w:eastAsia="uk-UA"/>
        </w:rPr>
        <w:t>ЗОЛОТАРІВСЬКИЙ</w:t>
      </w:r>
      <w:r w:rsidRPr="00626186">
        <w:rPr>
          <w:rFonts w:ascii="Times New Roman" w:eastAsia="Times New Roman" w:hAnsi="Times New Roman" w:cs="Times New Roman"/>
          <w:iCs/>
          <w:sz w:val="28"/>
          <w:szCs w:val="28"/>
          <w:lang w:val="uk-UA" w:eastAsia="uk-UA"/>
        </w:rPr>
        <w:t xml:space="preserve"> НАВЧАЛЬНО-ВИХОВНИЙ КОМПЛЕКС „ДОШКІЛЬНИЙ НАВЧАЛЬНИЙ ЗАКЛАД-</w:t>
      </w:r>
      <w:r w:rsidRPr="00626186">
        <w:rPr>
          <w:rFonts w:ascii="Times New Roman" w:eastAsia="Times New Roman" w:hAnsi="Times New Roman" w:cs="Times New Roman"/>
          <w:iCs/>
          <w:sz w:val="28"/>
          <w:szCs w:val="28"/>
          <w:lang w:val="uk-UA" w:eastAsia="uk-UA"/>
        </w:rPr>
        <w:lastRenderedPageBreak/>
        <w:t xml:space="preserve">ЗАГАЛЬНООСВІТНІЙ НАВЧАЛЬНИЙ ЗАКЛАД"  ПОПАСНЯНСЬКОЇ РАЙОННОЇ РАДИ ЛУГАНСЬКОЇ ОБЛАСТІ </w:t>
      </w:r>
    </w:p>
    <w:p w:rsidR="00626186" w:rsidRPr="00626186" w:rsidRDefault="00626186" w:rsidP="00626186">
      <w:pPr>
        <w:widowControl w:val="0"/>
        <w:suppressAutoHyphens/>
        <w:autoSpaceDE w:val="0"/>
        <w:spacing w:after="120" w:line="240" w:lineRule="auto"/>
        <w:jc w:val="both"/>
        <w:rPr>
          <w:rFonts w:ascii="Times New Roman" w:eastAsia="Times New Roman" w:hAnsi="Times New Roman" w:cs="Times New Roman"/>
          <w:sz w:val="28"/>
          <w:szCs w:val="28"/>
          <w:lang w:val="uk-UA" w:eastAsia="zh-CN"/>
        </w:rPr>
      </w:pPr>
      <w:r w:rsidRPr="00626186">
        <w:rPr>
          <w:rFonts w:ascii="Times New Roman" w:eastAsia="Times New Roman" w:hAnsi="Times New Roman" w:cs="Times New Roman"/>
          <w:sz w:val="28"/>
          <w:szCs w:val="28"/>
          <w:lang w:val="uk-UA" w:eastAsia="zh-CN"/>
        </w:rPr>
        <w:t xml:space="preserve">Скорочене: </w:t>
      </w:r>
      <w:r>
        <w:rPr>
          <w:rFonts w:ascii="Times New Roman" w:eastAsia="Times New Roman" w:hAnsi="Times New Roman" w:cs="Times New Roman"/>
          <w:sz w:val="28"/>
          <w:szCs w:val="28"/>
          <w:lang w:val="uk-UA" w:eastAsia="zh-CN"/>
        </w:rPr>
        <w:t>ЗОЛОТАРІВСЬКИЙ</w:t>
      </w:r>
      <w:r w:rsidR="00C270A9">
        <w:rPr>
          <w:rFonts w:ascii="Times New Roman" w:eastAsia="Times New Roman" w:hAnsi="Times New Roman" w:cs="Times New Roman"/>
          <w:sz w:val="28"/>
          <w:szCs w:val="28"/>
          <w:lang w:val="uk-UA" w:eastAsia="zh-CN"/>
        </w:rPr>
        <w:t xml:space="preserve"> </w:t>
      </w:r>
      <w:r w:rsidR="0017376C">
        <w:rPr>
          <w:rFonts w:ascii="Times New Roman" w:eastAsia="Times New Roman" w:hAnsi="Times New Roman" w:cs="Times New Roman"/>
          <w:sz w:val="28"/>
          <w:szCs w:val="28"/>
          <w:lang w:val="uk-UA" w:eastAsia="zh-CN"/>
        </w:rPr>
        <w:t xml:space="preserve">НВК </w:t>
      </w:r>
      <w:r w:rsidRPr="00626186">
        <w:rPr>
          <w:rFonts w:ascii="Times New Roman" w:eastAsia="Times New Roman" w:hAnsi="Times New Roman" w:cs="Times New Roman"/>
          <w:sz w:val="28"/>
          <w:szCs w:val="28"/>
          <w:lang w:val="uk-UA" w:eastAsia="zh-CN"/>
        </w:rPr>
        <w:t>«</w:t>
      </w:r>
      <w:r w:rsidR="0017376C">
        <w:rPr>
          <w:rFonts w:ascii="Times New Roman" w:eastAsia="Times New Roman" w:hAnsi="Times New Roman" w:cs="Times New Roman"/>
          <w:sz w:val="28"/>
          <w:szCs w:val="28"/>
          <w:lang w:val="uk-UA" w:eastAsia="zh-CN"/>
        </w:rPr>
        <w:t>Д</w:t>
      </w:r>
      <w:r w:rsidRPr="00626186">
        <w:rPr>
          <w:rFonts w:ascii="Times New Roman" w:eastAsia="Times New Roman" w:hAnsi="Times New Roman" w:cs="Times New Roman"/>
          <w:sz w:val="28"/>
          <w:szCs w:val="28"/>
          <w:lang w:val="uk-UA" w:eastAsia="zh-CN"/>
        </w:rPr>
        <w:t>НЗ-</w:t>
      </w:r>
      <w:r w:rsidR="0017376C">
        <w:rPr>
          <w:rFonts w:ascii="Times New Roman" w:eastAsia="Times New Roman" w:hAnsi="Times New Roman" w:cs="Times New Roman"/>
          <w:sz w:val="28"/>
          <w:szCs w:val="28"/>
          <w:lang w:val="uk-UA" w:eastAsia="zh-CN"/>
        </w:rPr>
        <w:t>З</w:t>
      </w:r>
      <w:r w:rsidRPr="00626186">
        <w:rPr>
          <w:rFonts w:ascii="Times New Roman" w:eastAsia="Times New Roman" w:hAnsi="Times New Roman" w:cs="Times New Roman"/>
          <w:sz w:val="28"/>
          <w:szCs w:val="28"/>
          <w:lang w:val="uk-UA" w:eastAsia="zh-CN"/>
        </w:rPr>
        <w:t>НЗ».</w:t>
      </w:r>
    </w:p>
    <w:p w:rsidR="00626186" w:rsidRPr="00626186" w:rsidRDefault="004B3B0B" w:rsidP="00626186">
      <w:pPr>
        <w:widowControl w:val="0"/>
        <w:suppressAutoHyphens/>
        <w:autoSpaceDE w:val="0"/>
        <w:spacing w:after="12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sz w:val="28"/>
          <w:szCs w:val="28"/>
          <w:lang w:val="uk-UA" w:eastAsia="zh-CN"/>
        </w:rPr>
        <w:t xml:space="preserve">2.2 </w:t>
      </w:r>
      <w:r w:rsidR="00626186" w:rsidRPr="00626186">
        <w:rPr>
          <w:rFonts w:ascii="Times New Roman" w:eastAsia="Times New Roman" w:hAnsi="Times New Roman" w:cs="Times New Roman"/>
          <w:sz w:val="28"/>
          <w:szCs w:val="28"/>
          <w:lang w:val="uk-UA" w:eastAsia="zh-CN"/>
        </w:rPr>
        <w:t xml:space="preserve"> </w:t>
      </w:r>
      <w:r w:rsidR="00626186" w:rsidRPr="00626186">
        <w:rPr>
          <w:rFonts w:ascii="Times New Roman" w:eastAsia="Times New Roman" w:hAnsi="Times New Roman" w:cs="Times New Roman"/>
          <w:iCs/>
          <w:sz w:val="28"/>
          <w:szCs w:val="28"/>
          <w:lang w:val="uk-UA" w:eastAsia="uk-UA"/>
        </w:rPr>
        <w:t xml:space="preserve">Юридична адреса </w:t>
      </w:r>
      <w:proofErr w:type="spellStart"/>
      <w:r w:rsidR="00626186" w:rsidRPr="00626186">
        <w:rPr>
          <w:rFonts w:ascii="Times New Roman" w:eastAsia="Times New Roman" w:hAnsi="Times New Roman" w:cs="Times New Roman"/>
          <w:iCs/>
          <w:sz w:val="28"/>
          <w:szCs w:val="28"/>
          <w:lang w:val="uk-UA" w:eastAsia="uk-UA"/>
        </w:rPr>
        <w:t>Навчально</w:t>
      </w:r>
      <w:proofErr w:type="spellEnd"/>
      <w:r w:rsidR="00626186" w:rsidRPr="00626186">
        <w:rPr>
          <w:rFonts w:ascii="Times New Roman" w:eastAsia="Times New Roman" w:hAnsi="Times New Roman" w:cs="Times New Roman"/>
          <w:iCs/>
          <w:sz w:val="28"/>
          <w:szCs w:val="28"/>
          <w:lang w:val="uk-UA" w:eastAsia="uk-UA"/>
        </w:rPr>
        <w:t xml:space="preserve"> - виховного комплексу: </w:t>
      </w:r>
    </w:p>
    <w:p w:rsidR="00626186" w:rsidRPr="00626186" w:rsidRDefault="0017376C" w:rsidP="00626186">
      <w:pPr>
        <w:widowControl w:val="0"/>
        <w:suppressAutoHyphens/>
        <w:autoSpaceDE w:val="0"/>
        <w:spacing w:after="12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iCs/>
          <w:sz w:val="28"/>
          <w:szCs w:val="28"/>
          <w:lang w:val="uk-UA" w:eastAsia="uk-UA"/>
        </w:rPr>
        <w:t>в</w:t>
      </w:r>
      <w:r w:rsidR="00626186" w:rsidRPr="00626186">
        <w:rPr>
          <w:rFonts w:ascii="Times New Roman" w:eastAsia="Times New Roman" w:hAnsi="Times New Roman" w:cs="Times New Roman"/>
          <w:iCs/>
          <w:sz w:val="28"/>
          <w:szCs w:val="28"/>
          <w:lang w:val="uk-UA" w:eastAsia="uk-UA"/>
        </w:rPr>
        <w:t xml:space="preserve">улиця </w:t>
      </w:r>
      <w:r w:rsidR="00626186">
        <w:rPr>
          <w:rFonts w:ascii="Times New Roman" w:eastAsia="Times New Roman" w:hAnsi="Times New Roman" w:cs="Times New Roman"/>
          <w:iCs/>
          <w:sz w:val="28"/>
          <w:szCs w:val="28"/>
          <w:lang w:val="uk-UA" w:eastAsia="uk-UA"/>
        </w:rPr>
        <w:t>Шкільна</w:t>
      </w:r>
      <w:r w:rsidR="00626186" w:rsidRPr="00626186">
        <w:rPr>
          <w:rFonts w:ascii="Times New Roman" w:eastAsia="Times New Roman" w:hAnsi="Times New Roman" w:cs="Times New Roman"/>
          <w:iCs/>
          <w:sz w:val="28"/>
          <w:szCs w:val="28"/>
          <w:lang w:val="uk-UA" w:eastAsia="uk-UA"/>
        </w:rPr>
        <w:t xml:space="preserve">, будинок </w:t>
      </w:r>
      <w:r w:rsidR="00626186">
        <w:rPr>
          <w:rFonts w:ascii="Times New Roman" w:eastAsia="Times New Roman" w:hAnsi="Times New Roman" w:cs="Times New Roman"/>
          <w:iCs/>
          <w:sz w:val="28"/>
          <w:szCs w:val="28"/>
          <w:lang w:val="uk-UA" w:eastAsia="uk-UA"/>
        </w:rPr>
        <w:t>4</w:t>
      </w:r>
      <w:r w:rsidR="00626186" w:rsidRPr="00626186">
        <w:rPr>
          <w:rFonts w:ascii="Times New Roman" w:eastAsia="Times New Roman" w:hAnsi="Times New Roman" w:cs="Times New Roman"/>
          <w:iCs/>
          <w:sz w:val="28"/>
          <w:szCs w:val="28"/>
          <w:lang w:val="uk-UA" w:eastAsia="uk-UA"/>
        </w:rPr>
        <w:t>, се</w:t>
      </w:r>
      <w:r w:rsidR="00626186">
        <w:rPr>
          <w:rFonts w:ascii="Times New Roman" w:eastAsia="Times New Roman" w:hAnsi="Times New Roman" w:cs="Times New Roman"/>
          <w:iCs/>
          <w:sz w:val="28"/>
          <w:szCs w:val="28"/>
          <w:lang w:val="uk-UA" w:eastAsia="uk-UA"/>
        </w:rPr>
        <w:t>ло</w:t>
      </w:r>
      <w:r w:rsidR="00E13DAE">
        <w:rPr>
          <w:rFonts w:ascii="Times New Roman" w:eastAsia="Times New Roman" w:hAnsi="Times New Roman" w:cs="Times New Roman"/>
          <w:iCs/>
          <w:sz w:val="28"/>
          <w:szCs w:val="28"/>
          <w:lang w:val="uk-UA" w:eastAsia="uk-UA"/>
        </w:rPr>
        <w:t xml:space="preserve"> </w:t>
      </w:r>
      <w:proofErr w:type="spellStart"/>
      <w:r w:rsidR="00626186">
        <w:rPr>
          <w:rFonts w:ascii="Times New Roman" w:eastAsia="Times New Roman" w:hAnsi="Times New Roman" w:cs="Times New Roman"/>
          <w:iCs/>
          <w:sz w:val="28"/>
          <w:szCs w:val="28"/>
          <w:lang w:val="uk-UA" w:eastAsia="uk-UA"/>
        </w:rPr>
        <w:t>Золотарівка</w:t>
      </w:r>
      <w:proofErr w:type="spellEnd"/>
      <w:r w:rsidR="00626186" w:rsidRPr="00626186">
        <w:rPr>
          <w:rFonts w:ascii="Times New Roman" w:eastAsia="Times New Roman" w:hAnsi="Times New Roman" w:cs="Times New Roman"/>
          <w:iCs/>
          <w:sz w:val="28"/>
          <w:szCs w:val="28"/>
          <w:lang w:val="uk-UA" w:eastAsia="uk-UA"/>
        </w:rPr>
        <w:t xml:space="preserve">, </w:t>
      </w:r>
      <w:proofErr w:type="spellStart"/>
      <w:r w:rsidR="00626186" w:rsidRPr="00626186">
        <w:rPr>
          <w:rFonts w:ascii="Times New Roman" w:eastAsia="Times New Roman" w:hAnsi="Times New Roman" w:cs="Times New Roman"/>
          <w:iCs/>
          <w:sz w:val="28"/>
          <w:szCs w:val="28"/>
          <w:lang w:val="uk-UA" w:eastAsia="uk-UA"/>
        </w:rPr>
        <w:t>Попаснянський</w:t>
      </w:r>
      <w:proofErr w:type="spellEnd"/>
      <w:r w:rsidR="00626186" w:rsidRPr="00626186">
        <w:rPr>
          <w:rFonts w:ascii="Times New Roman" w:eastAsia="Times New Roman" w:hAnsi="Times New Roman" w:cs="Times New Roman"/>
          <w:iCs/>
          <w:sz w:val="28"/>
          <w:szCs w:val="28"/>
          <w:lang w:val="uk-UA" w:eastAsia="uk-UA"/>
        </w:rPr>
        <w:t xml:space="preserve"> район, Луганська область 93</w:t>
      </w:r>
      <w:r w:rsidR="00626186">
        <w:rPr>
          <w:rFonts w:ascii="Times New Roman" w:eastAsia="Times New Roman" w:hAnsi="Times New Roman" w:cs="Times New Roman"/>
          <w:iCs/>
          <w:sz w:val="28"/>
          <w:szCs w:val="28"/>
          <w:lang w:val="uk-UA" w:eastAsia="uk-UA"/>
        </w:rPr>
        <w:t>312</w:t>
      </w:r>
      <w:r w:rsidR="00626186" w:rsidRPr="00626186">
        <w:rPr>
          <w:rFonts w:ascii="Times New Roman" w:eastAsia="Times New Roman" w:hAnsi="Times New Roman" w:cs="Times New Roman"/>
          <w:iCs/>
          <w:sz w:val="28"/>
          <w:szCs w:val="28"/>
          <w:lang w:val="uk-UA" w:eastAsia="uk-UA"/>
        </w:rPr>
        <w:t xml:space="preserve">. </w:t>
      </w:r>
    </w:p>
    <w:p w:rsidR="00626186" w:rsidRPr="00626186" w:rsidRDefault="00626186" w:rsidP="00626186">
      <w:pPr>
        <w:widowControl w:val="0"/>
        <w:tabs>
          <w:tab w:val="left" w:pos="567"/>
          <w:tab w:val="left" w:pos="709"/>
        </w:tabs>
        <w:autoSpaceDE w:val="0"/>
        <w:spacing w:after="0" w:line="240" w:lineRule="auto"/>
        <w:jc w:val="both"/>
        <w:rPr>
          <w:rFonts w:ascii="Times New Roman" w:eastAsia="Times New Roman" w:hAnsi="Times New Roman" w:cs="Times New Roman"/>
          <w:sz w:val="28"/>
          <w:szCs w:val="28"/>
          <w:lang w:val="uk-UA" w:eastAsia="uk-UA"/>
        </w:rPr>
      </w:pPr>
    </w:p>
    <w:p w:rsidR="00626186" w:rsidRPr="00626186" w:rsidRDefault="00626186" w:rsidP="00626186">
      <w:pPr>
        <w:widowControl w:val="0"/>
        <w:tabs>
          <w:tab w:val="left" w:pos="426"/>
          <w:tab w:val="left" w:pos="2977"/>
        </w:tabs>
        <w:autoSpaceDE w:val="0"/>
        <w:spacing w:after="0" w:line="240" w:lineRule="auto"/>
        <w:jc w:val="center"/>
        <w:rPr>
          <w:rFonts w:ascii="Times New Roman" w:eastAsia="Times New Roman" w:hAnsi="Times New Roman" w:cs="Times New Roman"/>
          <w:b/>
          <w:sz w:val="28"/>
          <w:szCs w:val="28"/>
          <w:lang w:val="uk-UA" w:eastAsia="uk-UA"/>
        </w:rPr>
      </w:pPr>
      <w:r w:rsidRPr="00626186">
        <w:rPr>
          <w:rFonts w:ascii="Times New Roman" w:eastAsia="Times New Roman" w:hAnsi="Times New Roman" w:cs="Times New Roman"/>
          <w:b/>
          <w:sz w:val="28"/>
          <w:szCs w:val="28"/>
          <w:lang w:val="uk-UA" w:eastAsia="uk-UA"/>
        </w:rPr>
        <w:t>3. Організація навчально-виховного процесу</w:t>
      </w:r>
    </w:p>
    <w:p w:rsidR="00626186" w:rsidRPr="00626186" w:rsidRDefault="00626186" w:rsidP="00626186">
      <w:pPr>
        <w:widowControl w:val="0"/>
        <w:tabs>
          <w:tab w:val="left" w:pos="426"/>
          <w:tab w:val="left" w:pos="2977"/>
        </w:tabs>
        <w:autoSpaceDE w:val="0"/>
        <w:spacing w:after="0" w:line="240" w:lineRule="auto"/>
        <w:jc w:val="both"/>
        <w:rPr>
          <w:rFonts w:ascii="Times New Roman" w:eastAsia="Times New Roman" w:hAnsi="Times New Roman" w:cs="Times New Roman"/>
          <w:iCs/>
          <w:sz w:val="28"/>
          <w:szCs w:val="28"/>
          <w:lang w:val="uk-UA" w:eastAsia="uk-UA"/>
        </w:rPr>
      </w:pPr>
    </w:p>
    <w:p w:rsidR="00626186" w:rsidRPr="00626186" w:rsidRDefault="004B3B0B"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3.1</w:t>
      </w:r>
      <w:r w:rsidR="00626186" w:rsidRPr="00626186">
        <w:rPr>
          <w:rFonts w:ascii="Times New Roman" w:eastAsia="Times New Roman" w:hAnsi="Times New Roman" w:cs="Times New Roman"/>
          <w:iCs/>
          <w:sz w:val="28"/>
          <w:szCs w:val="28"/>
          <w:lang w:val="uk-UA" w:eastAsia="uk-UA"/>
        </w:rPr>
        <w:t xml:space="preserve"> Основним документом, що регулює навчально-виховний процес є робочий навчальний план, що складається на основі типових навчальних планів,розроблених та затверджених Міністерством освіти і науки України, із конкретизацією варіативної частини і визначенням профілю навчання.</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В плані роботи відображаються найголовніші питання роботи Навчально-виховного комплексу, визначаються перспективи його розвитку.</w:t>
      </w:r>
    </w:p>
    <w:p w:rsidR="00626186" w:rsidRPr="00626186" w:rsidRDefault="004B3B0B"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 xml:space="preserve">3.2 </w:t>
      </w:r>
      <w:r w:rsidR="00626186" w:rsidRPr="00626186">
        <w:rPr>
          <w:rFonts w:ascii="Times New Roman" w:eastAsia="Times New Roman" w:hAnsi="Times New Roman" w:cs="Times New Roman"/>
          <w:iCs/>
          <w:sz w:val="28"/>
          <w:szCs w:val="28"/>
          <w:lang w:val="uk-UA" w:eastAsia="uk-UA"/>
        </w:rPr>
        <w:t>Навчально-виховний комплекс планує свою роботу самостійно, відповідно до перспективного та річного плану.</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Робочий навчальний план погоджується радою Навчально-виховного комплексу і затверджується відділом освіти Попаснянської районної державної адміністрації Луганської області.</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У вигляді додатків до робочого навчального плану додаються розклад уроків (щоденний, тижневий) та режим роботи (щоденний, річний).</w:t>
      </w:r>
    </w:p>
    <w:p w:rsidR="00626186" w:rsidRPr="00626186" w:rsidRDefault="00626186" w:rsidP="00626186">
      <w:pPr>
        <w:widowControl w:val="0"/>
        <w:tabs>
          <w:tab w:val="left" w:pos="851"/>
        </w:tab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3.3 Відповідно до робочого навчального плану педагогічні працівники Навчально-виховного комплексу добирають програми, підручники,навчальні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626186" w:rsidRPr="00626186" w:rsidRDefault="00626186" w:rsidP="00626186">
      <w:pPr>
        <w:widowControl w:val="0"/>
        <w:tabs>
          <w:tab w:val="left" w:pos="567"/>
        </w:tab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iCs/>
          <w:sz w:val="28"/>
          <w:szCs w:val="28"/>
          <w:lang w:val="uk-UA" w:eastAsia="uk-UA"/>
        </w:rPr>
        <w:t xml:space="preserve">3.4 </w:t>
      </w:r>
      <w:r w:rsidRPr="00626186">
        <w:rPr>
          <w:rFonts w:ascii="Times New Roman" w:eastAsia="Times New Roman" w:hAnsi="Times New Roman" w:cs="Times New Roman"/>
          <w:sz w:val="28"/>
          <w:szCs w:val="28"/>
          <w:lang w:val="uk-UA" w:eastAsia="uk-UA"/>
        </w:rPr>
        <w:t>Навчально-виховний комплекс здійснює навчально-виховний процес за денною формою навчання. Зарахування дітей до Навчально-виховного комплексу здійснюється за наказом директора на підставі заяви батьків або осіб, які їх замінюють або направлень відповідних органів управління освіти, а також свідоцтва про народження (копії), медичної довідки встановленого зразка, документа про наявний рівень освіти (крім дітей, які вступають до першого класу і дошкільного підрозділу).</w:t>
      </w:r>
    </w:p>
    <w:p w:rsidR="00626186" w:rsidRPr="00626186" w:rsidRDefault="004B3B0B"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3.5  </w:t>
      </w:r>
      <w:r w:rsidR="00626186" w:rsidRPr="00626186">
        <w:rPr>
          <w:rFonts w:ascii="Times New Roman" w:eastAsia="Times New Roman" w:hAnsi="Times New Roman" w:cs="Times New Roman"/>
          <w:sz w:val="28"/>
          <w:szCs w:val="28"/>
          <w:lang w:val="uk-UA" w:eastAsia="uk-UA"/>
        </w:rPr>
        <w:t>Приймання дітей дошкільного та шкільного віку до Навчально-виховного комплексу здійснюється без конкурсу.</w:t>
      </w:r>
    </w:p>
    <w:p w:rsidR="00626186" w:rsidRPr="00626186" w:rsidRDefault="00626186" w:rsidP="00626186">
      <w:pPr>
        <w:widowControl w:val="0"/>
        <w:numPr>
          <w:ilvl w:val="1"/>
          <w:numId w:val="9"/>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 xml:space="preserve"> До першого класу зараховуються, як правило, діти з </w:t>
      </w:r>
      <w:r w:rsidRPr="00626186">
        <w:rPr>
          <w:rFonts w:ascii="Times New Roman" w:eastAsia="Times New Roman" w:hAnsi="Times New Roman" w:cs="Times New Roman"/>
          <w:sz w:val="28"/>
          <w:szCs w:val="28"/>
          <w:lang w:eastAsia="uk-UA"/>
        </w:rPr>
        <w:t xml:space="preserve">6 </w:t>
      </w:r>
      <w:r w:rsidRPr="00626186">
        <w:rPr>
          <w:rFonts w:ascii="Times New Roman" w:eastAsia="Times New Roman" w:hAnsi="Times New Roman" w:cs="Times New Roman"/>
          <w:sz w:val="28"/>
          <w:szCs w:val="28"/>
          <w:lang w:val="uk-UA" w:eastAsia="uk-UA"/>
        </w:rPr>
        <w:t>років.</w:t>
      </w:r>
    </w:p>
    <w:p w:rsidR="00626186" w:rsidRPr="00626186" w:rsidRDefault="00C270A9" w:rsidP="00626186">
      <w:pPr>
        <w:widowControl w:val="0"/>
        <w:tabs>
          <w:tab w:val="left" w:pos="567"/>
        </w:tabs>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3.7</w:t>
      </w:r>
      <w:r w:rsidR="004B3B0B">
        <w:rPr>
          <w:rFonts w:ascii="Times New Roman" w:eastAsia="Times New Roman" w:hAnsi="Times New Roman" w:cs="Times New Roman"/>
          <w:sz w:val="28"/>
          <w:szCs w:val="28"/>
          <w:lang w:val="uk-UA" w:eastAsia="uk-UA"/>
        </w:rPr>
        <w:t xml:space="preserve"> </w:t>
      </w:r>
      <w:r w:rsidR="00626186" w:rsidRPr="00626186">
        <w:rPr>
          <w:rFonts w:ascii="Times New Roman" w:eastAsia="Times New Roman" w:hAnsi="Times New Roman" w:cs="Times New Roman"/>
          <w:sz w:val="28"/>
          <w:szCs w:val="28"/>
          <w:lang w:val="uk-UA" w:eastAsia="uk-UA"/>
        </w:rPr>
        <w:t>Порядок відрахування дітей дошкільного віку, учнів здійснюється відповідно до діючого законодавства. Умови збереження за дитиною дошкільного віку місця у Навчально-виховному комплексі визначаються відповідно до діючого законодавства.</w:t>
      </w:r>
    </w:p>
    <w:p w:rsidR="00626186" w:rsidRPr="00626186" w:rsidRDefault="004B3B0B" w:rsidP="00626186">
      <w:pPr>
        <w:widowControl w:val="0"/>
        <w:tabs>
          <w:tab w:val="left" w:pos="426"/>
        </w:tabs>
        <w:autoSpaceDE w:val="0"/>
        <w:spacing w:after="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uk-UA"/>
        </w:rPr>
        <w:t>3.8</w:t>
      </w:r>
      <w:r w:rsidR="00626186" w:rsidRPr="00626186">
        <w:rPr>
          <w:rFonts w:ascii="Times New Roman" w:eastAsia="Times New Roman" w:hAnsi="Times New Roman" w:cs="Times New Roman"/>
          <w:sz w:val="28"/>
          <w:szCs w:val="28"/>
          <w:lang w:val="uk-UA" w:eastAsia="uk-UA"/>
        </w:rPr>
        <w:t xml:space="preserve"> Поділ класів на гр</w:t>
      </w:r>
      <w:r w:rsidR="007768BA">
        <w:rPr>
          <w:rFonts w:ascii="Times New Roman" w:eastAsia="Times New Roman" w:hAnsi="Times New Roman" w:cs="Times New Roman"/>
          <w:sz w:val="28"/>
          <w:szCs w:val="28"/>
          <w:lang w:val="uk-UA" w:eastAsia="uk-UA"/>
        </w:rPr>
        <w:t>упи у шкільному підрозділі І-ІІ</w:t>
      </w:r>
      <w:r w:rsidR="00626186" w:rsidRPr="00626186">
        <w:rPr>
          <w:rFonts w:ascii="Times New Roman" w:eastAsia="Times New Roman" w:hAnsi="Times New Roman" w:cs="Times New Roman"/>
          <w:sz w:val="28"/>
          <w:szCs w:val="28"/>
          <w:lang w:val="uk-UA" w:eastAsia="uk-UA"/>
        </w:rPr>
        <w:t xml:space="preserve"> ступенів на уроках з окремих предметів здійснюється згідно з нормативами, встановленими згідно діючого законодавства.</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zh-CN"/>
        </w:rPr>
        <w:lastRenderedPageBreak/>
        <w:t>3</w:t>
      </w:r>
      <w:r w:rsidRPr="00626186">
        <w:rPr>
          <w:rFonts w:ascii="Times New Roman" w:eastAsia="Times New Roman" w:hAnsi="Times New Roman" w:cs="Times New Roman"/>
          <w:sz w:val="28"/>
          <w:szCs w:val="28"/>
          <w:lang w:eastAsia="zh-CN"/>
        </w:rPr>
        <w:t>.9</w:t>
      </w:r>
      <w:r w:rsidRPr="00626186">
        <w:rPr>
          <w:rFonts w:ascii="Times New Roman" w:eastAsia="Times New Roman" w:hAnsi="Times New Roman" w:cs="Times New Roman"/>
          <w:sz w:val="28"/>
          <w:szCs w:val="28"/>
          <w:lang w:val="uk-UA" w:eastAsia="zh-CN"/>
        </w:rPr>
        <w:t xml:space="preserve"> У дошкільному підрозділі групи комплектуються за віковими та різновіковими ознаками. У Навчально-виховному комплексі функціонують групи загального розвитку.</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 xml:space="preserve">Наповнюваність груп дітьми становить </w:t>
      </w:r>
      <w:r w:rsidRPr="00626186">
        <w:rPr>
          <w:rFonts w:ascii="Times New Roman" w:eastAsia="Times New Roman" w:hAnsi="Times New Roman" w:cs="Times New Roman"/>
          <w:sz w:val="28"/>
          <w:szCs w:val="28"/>
          <w:lang w:eastAsia="uk-UA"/>
        </w:rPr>
        <w:t>:</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 xml:space="preserve">Для дітей віком від трьох до шести (семи) років </w:t>
      </w:r>
      <w:r w:rsidRPr="00626186">
        <w:rPr>
          <w:rFonts w:ascii="Times New Roman" w:eastAsia="Times New Roman" w:hAnsi="Times New Roman" w:cs="Times New Roman"/>
          <w:sz w:val="28"/>
          <w:szCs w:val="28"/>
          <w:lang w:eastAsia="uk-UA"/>
        </w:rPr>
        <w:t xml:space="preserve">- </w:t>
      </w:r>
      <w:r w:rsidRPr="00626186">
        <w:rPr>
          <w:rFonts w:ascii="Times New Roman" w:eastAsia="Times New Roman" w:hAnsi="Times New Roman" w:cs="Times New Roman"/>
          <w:sz w:val="28"/>
          <w:szCs w:val="28"/>
          <w:lang w:val="uk-UA" w:eastAsia="uk-UA"/>
        </w:rPr>
        <w:t xml:space="preserve">до </w:t>
      </w:r>
      <w:r w:rsidRPr="00626186">
        <w:rPr>
          <w:rFonts w:ascii="Times New Roman" w:eastAsia="Times New Roman" w:hAnsi="Times New Roman" w:cs="Times New Roman"/>
          <w:sz w:val="28"/>
          <w:szCs w:val="28"/>
          <w:lang w:eastAsia="uk-UA"/>
        </w:rPr>
        <w:t xml:space="preserve">20 </w:t>
      </w:r>
      <w:r w:rsidRPr="00626186">
        <w:rPr>
          <w:rFonts w:ascii="Times New Roman" w:eastAsia="Times New Roman" w:hAnsi="Times New Roman" w:cs="Times New Roman"/>
          <w:sz w:val="28"/>
          <w:szCs w:val="28"/>
          <w:lang w:val="uk-UA" w:eastAsia="uk-UA"/>
        </w:rPr>
        <w:t>осіб</w:t>
      </w:r>
      <w:r w:rsidRPr="00626186">
        <w:rPr>
          <w:rFonts w:ascii="Times New Roman" w:eastAsia="Times New Roman" w:hAnsi="Times New Roman" w:cs="Times New Roman"/>
          <w:sz w:val="28"/>
          <w:szCs w:val="28"/>
          <w:lang w:eastAsia="uk-UA"/>
        </w:rPr>
        <w:t>;</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 xml:space="preserve">Різновікові </w:t>
      </w:r>
      <w:r w:rsidRPr="00626186">
        <w:rPr>
          <w:rFonts w:ascii="Times New Roman" w:eastAsia="Times New Roman" w:hAnsi="Times New Roman" w:cs="Times New Roman"/>
          <w:sz w:val="28"/>
          <w:szCs w:val="28"/>
          <w:lang w:eastAsia="uk-UA"/>
        </w:rPr>
        <w:t xml:space="preserve">- </w:t>
      </w:r>
      <w:r w:rsidRPr="00626186">
        <w:rPr>
          <w:rFonts w:ascii="Times New Roman" w:eastAsia="Times New Roman" w:hAnsi="Times New Roman" w:cs="Times New Roman"/>
          <w:sz w:val="28"/>
          <w:szCs w:val="28"/>
          <w:lang w:val="uk-UA" w:eastAsia="uk-UA"/>
        </w:rPr>
        <w:t xml:space="preserve">до </w:t>
      </w:r>
      <w:r w:rsidRPr="00626186">
        <w:rPr>
          <w:rFonts w:ascii="Times New Roman" w:eastAsia="Times New Roman" w:hAnsi="Times New Roman" w:cs="Times New Roman"/>
          <w:sz w:val="28"/>
          <w:szCs w:val="28"/>
          <w:lang w:eastAsia="uk-UA"/>
        </w:rPr>
        <w:t xml:space="preserve">15 </w:t>
      </w:r>
      <w:r w:rsidRPr="00626186">
        <w:rPr>
          <w:rFonts w:ascii="Times New Roman" w:eastAsia="Times New Roman" w:hAnsi="Times New Roman" w:cs="Times New Roman"/>
          <w:sz w:val="28"/>
          <w:szCs w:val="28"/>
          <w:lang w:val="uk-UA" w:eastAsia="uk-UA"/>
        </w:rPr>
        <w:t xml:space="preserve">осіб </w:t>
      </w:r>
      <w:r w:rsidRPr="00626186">
        <w:rPr>
          <w:rFonts w:ascii="Times New Roman" w:eastAsia="Times New Roman" w:hAnsi="Times New Roman" w:cs="Times New Roman"/>
          <w:sz w:val="28"/>
          <w:szCs w:val="28"/>
          <w:lang w:eastAsia="uk-UA"/>
        </w:rPr>
        <w:t>;</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 xml:space="preserve">З короткотривалим і цілодобовим перебуванням дітей </w:t>
      </w:r>
      <w:r w:rsidRPr="00626186">
        <w:rPr>
          <w:rFonts w:ascii="Times New Roman" w:eastAsia="Times New Roman" w:hAnsi="Times New Roman" w:cs="Times New Roman"/>
          <w:sz w:val="28"/>
          <w:szCs w:val="28"/>
          <w:lang w:eastAsia="uk-UA"/>
        </w:rPr>
        <w:t xml:space="preserve">- </w:t>
      </w:r>
      <w:r w:rsidRPr="00626186">
        <w:rPr>
          <w:rFonts w:ascii="Times New Roman" w:eastAsia="Times New Roman" w:hAnsi="Times New Roman" w:cs="Times New Roman"/>
          <w:sz w:val="28"/>
          <w:szCs w:val="28"/>
          <w:lang w:val="uk-UA" w:eastAsia="uk-UA"/>
        </w:rPr>
        <w:t xml:space="preserve">до </w:t>
      </w:r>
      <w:r w:rsidRPr="00626186">
        <w:rPr>
          <w:rFonts w:ascii="Times New Roman" w:eastAsia="Times New Roman" w:hAnsi="Times New Roman" w:cs="Times New Roman"/>
          <w:sz w:val="28"/>
          <w:szCs w:val="28"/>
          <w:lang w:eastAsia="uk-UA"/>
        </w:rPr>
        <w:t xml:space="preserve">10 </w:t>
      </w:r>
      <w:r w:rsidRPr="00626186">
        <w:rPr>
          <w:rFonts w:ascii="Times New Roman" w:eastAsia="Times New Roman" w:hAnsi="Times New Roman" w:cs="Times New Roman"/>
          <w:sz w:val="28"/>
          <w:szCs w:val="28"/>
          <w:lang w:val="uk-UA" w:eastAsia="uk-UA"/>
        </w:rPr>
        <w:t xml:space="preserve">осіб; </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 xml:space="preserve">В оздоровчий період </w:t>
      </w:r>
      <w:r w:rsidRPr="00626186">
        <w:rPr>
          <w:rFonts w:ascii="Times New Roman" w:eastAsia="Times New Roman" w:hAnsi="Times New Roman" w:cs="Times New Roman"/>
          <w:sz w:val="28"/>
          <w:szCs w:val="28"/>
          <w:lang w:eastAsia="uk-UA"/>
        </w:rPr>
        <w:t xml:space="preserve">- </w:t>
      </w:r>
      <w:r w:rsidRPr="00626186">
        <w:rPr>
          <w:rFonts w:ascii="Times New Roman" w:eastAsia="Times New Roman" w:hAnsi="Times New Roman" w:cs="Times New Roman"/>
          <w:sz w:val="28"/>
          <w:szCs w:val="28"/>
          <w:lang w:val="uk-UA" w:eastAsia="uk-UA"/>
        </w:rPr>
        <w:t xml:space="preserve">до </w:t>
      </w:r>
      <w:r w:rsidRPr="00626186">
        <w:rPr>
          <w:rFonts w:ascii="Times New Roman" w:eastAsia="Times New Roman" w:hAnsi="Times New Roman" w:cs="Times New Roman"/>
          <w:sz w:val="28"/>
          <w:szCs w:val="28"/>
          <w:lang w:eastAsia="uk-UA"/>
        </w:rPr>
        <w:t xml:space="preserve">15 </w:t>
      </w:r>
      <w:r w:rsidRPr="00626186">
        <w:rPr>
          <w:rFonts w:ascii="Times New Roman" w:eastAsia="Times New Roman" w:hAnsi="Times New Roman" w:cs="Times New Roman"/>
          <w:sz w:val="28"/>
          <w:szCs w:val="28"/>
          <w:lang w:val="uk-UA" w:eastAsia="uk-UA"/>
        </w:rPr>
        <w:t>осіб.</w:t>
      </w:r>
    </w:p>
    <w:p w:rsidR="004B3B0B" w:rsidRDefault="004B3B0B" w:rsidP="004B3B0B">
      <w:pPr>
        <w:pStyle w:val="ab"/>
        <w:widowControl w:val="0"/>
        <w:numPr>
          <w:ilvl w:val="1"/>
          <w:numId w:val="22"/>
        </w:numPr>
        <w:suppressAutoHyphens/>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626186" w:rsidRPr="004B3B0B">
        <w:rPr>
          <w:rFonts w:ascii="Times New Roman" w:eastAsia="Times New Roman" w:hAnsi="Times New Roman" w:cs="Times New Roman"/>
          <w:sz w:val="28"/>
          <w:szCs w:val="28"/>
          <w:lang w:val="uk-UA" w:eastAsia="uk-UA"/>
        </w:rPr>
        <w:t xml:space="preserve">Наповнюваність класів не повинна бути менше </w:t>
      </w:r>
      <w:r w:rsidR="00626186" w:rsidRPr="004B3B0B">
        <w:rPr>
          <w:rFonts w:ascii="Times New Roman" w:eastAsia="Times New Roman" w:hAnsi="Times New Roman" w:cs="Times New Roman"/>
          <w:sz w:val="28"/>
          <w:szCs w:val="28"/>
          <w:lang w:eastAsia="uk-UA"/>
        </w:rPr>
        <w:t xml:space="preserve">5 </w:t>
      </w:r>
      <w:r w:rsidR="00626186" w:rsidRPr="004B3B0B">
        <w:rPr>
          <w:rFonts w:ascii="Times New Roman" w:eastAsia="Times New Roman" w:hAnsi="Times New Roman" w:cs="Times New Roman"/>
          <w:sz w:val="28"/>
          <w:szCs w:val="28"/>
          <w:lang w:val="uk-UA" w:eastAsia="uk-UA"/>
        </w:rPr>
        <w:t>осіб</w:t>
      </w:r>
      <w:r w:rsidR="00626186" w:rsidRPr="004B3B0B">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val="uk-UA" w:eastAsia="uk-UA"/>
        </w:rPr>
        <w:t>та перевищувати</w:t>
      </w:r>
    </w:p>
    <w:p w:rsidR="00626186" w:rsidRPr="004B3B0B" w:rsidRDefault="004B3B0B" w:rsidP="004B3B0B">
      <w:pPr>
        <w:pStyle w:val="ab"/>
        <w:widowControl w:val="0"/>
        <w:suppressAutoHyphens/>
        <w:autoSpaceDE w:val="0"/>
        <w:spacing w:after="0" w:line="240" w:lineRule="auto"/>
        <w:ind w:left="0"/>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30 осіб. </w:t>
      </w:r>
    </w:p>
    <w:p w:rsidR="00626186" w:rsidRPr="00626186" w:rsidRDefault="004B3B0B" w:rsidP="004B3B0B">
      <w:pPr>
        <w:widowControl w:val="0"/>
        <w:suppressAutoHyphens/>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3.11 </w:t>
      </w:r>
      <w:r w:rsidR="00626186" w:rsidRPr="00626186">
        <w:rPr>
          <w:rFonts w:ascii="Times New Roman" w:eastAsia="Times New Roman" w:hAnsi="Times New Roman" w:cs="Times New Roman"/>
          <w:sz w:val="28"/>
          <w:szCs w:val="28"/>
          <w:lang w:val="uk-UA" w:eastAsia="uk-UA"/>
        </w:rPr>
        <w:t>Для дітей 1-6 класів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626186" w:rsidRPr="00626186" w:rsidRDefault="00626186" w:rsidP="00626186">
      <w:pPr>
        <w:widowControl w:val="0"/>
        <w:autoSpaceDE w:val="0"/>
        <w:spacing w:after="0" w:line="240" w:lineRule="auto"/>
        <w:ind w:firstLine="709"/>
        <w:jc w:val="both"/>
        <w:rPr>
          <w:rFonts w:ascii="Times New Roman" w:eastAsia="Times New Roman" w:hAnsi="Times New Roman" w:cs="Times New Roman"/>
          <w:sz w:val="28"/>
          <w:szCs w:val="28"/>
          <w:lang w:eastAsia="zh-CN"/>
        </w:rPr>
      </w:pPr>
      <w:r w:rsidRPr="00626186">
        <w:rPr>
          <w:rFonts w:ascii="Times New Roman" w:eastAsia="Times New Roman" w:hAnsi="Times New Roman" w:cs="Times New Roman"/>
          <w:sz w:val="28"/>
          <w:szCs w:val="28"/>
          <w:lang w:val="uk-UA" w:eastAsia="uk-UA"/>
        </w:rPr>
        <w:t>Зарахування до груп продовженого дня і відрахування дітей із них здійснюється наказом директора Навчально-виховного комплексу на підставі заяви батьків (осіб, які їх замінюють).</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zh-CN"/>
        </w:rPr>
      </w:pPr>
      <w:r w:rsidRPr="00626186">
        <w:rPr>
          <w:rFonts w:ascii="Times New Roman" w:eastAsia="Times New Roman" w:hAnsi="Times New Roman" w:cs="Times New Roman"/>
          <w:sz w:val="28"/>
          <w:szCs w:val="28"/>
          <w:lang w:val="uk-UA" w:eastAsia="zh-CN"/>
        </w:rPr>
        <w:t>3</w:t>
      </w:r>
      <w:r w:rsidR="004B3B0B">
        <w:rPr>
          <w:rFonts w:ascii="Times New Roman" w:eastAsia="Times New Roman" w:hAnsi="Times New Roman" w:cs="Times New Roman"/>
          <w:sz w:val="28"/>
          <w:szCs w:val="28"/>
          <w:lang w:eastAsia="zh-CN"/>
        </w:rPr>
        <w:t>.12</w:t>
      </w:r>
      <w:r w:rsidRPr="00626186">
        <w:rPr>
          <w:rFonts w:ascii="Times New Roman" w:eastAsia="Times New Roman" w:hAnsi="Times New Roman" w:cs="Times New Roman"/>
          <w:sz w:val="28"/>
          <w:szCs w:val="28"/>
          <w:lang w:eastAsia="zh-CN"/>
        </w:rPr>
        <w:tab/>
      </w:r>
      <w:r w:rsidRPr="00626186">
        <w:rPr>
          <w:rFonts w:ascii="Times New Roman" w:eastAsia="Times New Roman" w:hAnsi="Times New Roman" w:cs="Times New Roman"/>
          <w:sz w:val="28"/>
          <w:szCs w:val="28"/>
          <w:lang w:val="uk-UA" w:eastAsia="zh-CN"/>
        </w:rPr>
        <w:t xml:space="preserve">Структура навчального року, а також тижневе навантаження дітей встановлюються Навчально-виховним комплексом в межах часу, що передбачений робочим навчальним </w:t>
      </w:r>
      <w:r w:rsidR="007768BA">
        <w:rPr>
          <w:rFonts w:ascii="Times New Roman" w:eastAsia="Times New Roman" w:hAnsi="Times New Roman" w:cs="Times New Roman"/>
          <w:sz w:val="28"/>
          <w:szCs w:val="28"/>
          <w:lang w:val="uk-UA" w:eastAsia="zh-CN"/>
        </w:rPr>
        <w:t>планом шкільного підрозділу І-І</w:t>
      </w:r>
      <w:r w:rsidRPr="00626186">
        <w:rPr>
          <w:rFonts w:ascii="Times New Roman" w:eastAsia="Times New Roman" w:hAnsi="Times New Roman" w:cs="Times New Roman"/>
          <w:sz w:val="28"/>
          <w:szCs w:val="28"/>
          <w:lang w:val="uk-UA" w:eastAsia="zh-CN"/>
        </w:rPr>
        <w:t>І ступенів та планом дошкільного підрозділу.</w:t>
      </w:r>
    </w:p>
    <w:p w:rsidR="00626186" w:rsidRPr="00626186" w:rsidRDefault="00626186" w:rsidP="00626186">
      <w:pPr>
        <w:widowControl w:val="0"/>
        <w:autoSpaceDE w:val="0"/>
        <w:spacing w:after="0" w:line="240" w:lineRule="auto"/>
        <w:ind w:firstLine="709"/>
        <w:jc w:val="both"/>
        <w:rPr>
          <w:rFonts w:ascii="Times New Roman" w:eastAsia="Times New Roman" w:hAnsi="Times New Roman" w:cs="Times New Roman"/>
          <w:sz w:val="28"/>
          <w:szCs w:val="28"/>
          <w:lang w:eastAsia="zh-CN"/>
        </w:rPr>
      </w:pPr>
      <w:r w:rsidRPr="00626186">
        <w:rPr>
          <w:rFonts w:ascii="Times New Roman" w:eastAsia="Times New Roman" w:hAnsi="Times New Roman" w:cs="Times New Roman"/>
          <w:sz w:val="28"/>
          <w:szCs w:val="28"/>
          <w:lang w:val="uk-UA" w:eastAsia="uk-UA"/>
        </w:rPr>
        <w:t xml:space="preserve">Навчальний рік розпочинається </w:t>
      </w:r>
      <w:r w:rsidRPr="00626186">
        <w:rPr>
          <w:rFonts w:ascii="Times New Roman" w:eastAsia="Times New Roman" w:hAnsi="Times New Roman" w:cs="Times New Roman"/>
          <w:sz w:val="28"/>
          <w:szCs w:val="28"/>
          <w:lang w:eastAsia="uk-UA"/>
        </w:rPr>
        <w:t xml:space="preserve">1 </w:t>
      </w:r>
      <w:r w:rsidRPr="00626186">
        <w:rPr>
          <w:rFonts w:ascii="Times New Roman" w:eastAsia="Times New Roman" w:hAnsi="Times New Roman" w:cs="Times New Roman"/>
          <w:sz w:val="28"/>
          <w:szCs w:val="28"/>
          <w:lang w:val="uk-UA" w:eastAsia="uk-UA"/>
        </w:rPr>
        <w:t>вересня у День знань і закінчується:</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eastAsia="zh-CN"/>
        </w:rPr>
        <w:t xml:space="preserve">- </w:t>
      </w:r>
      <w:r w:rsidRPr="00626186">
        <w:rPr>
          <w:rFonts w:ascii="Times New Roman" w:eastAsia="Times New Roman" w:hAnsi="Times New Roman" w:cs="Times New Roman"/>
          <w:sz w:val="28"/>
          <w:szCs w:val="28"/>
          <w:lang w:val="uk-UA" w:eastAsia="zh-CN"/>
        </w:rPr>
        <w:t xml:space="preserve">у дошкільному </w:t>
      </w:r>
      <w:proofErr w:type="gramStart"/>
      <w:r w:rsidRPr="00626186">
        <w:rPr>
          <w:rFonts w:ascii="Times New Roman" w:eastAsia="Times New Roman" w:hAnsi="Times New Roman" w:cs="Times New Roman"/>
          <w:sz w:val="28"/>
          <w:szCs w:val="28"/>
          <w:lang w:val="uk-UA" w:eastAsia="zh-CN"/>
        </w:rPr>
        <w:t>п</w:t>
      </w:r>
      <w:proofErr w:type="gramEnd"/>
      <w:r w:rsidRPr="00626186">
        <w:rPr>
          <w:rFonts w:ascii="Times New Roman" w:eastAsia="Times New Roman" w:hAnsi="Times New Roman" w:cs="Times New Roman"/>
          <w:sz w:val="28"/>
          <w:szCs w:val="28"/>
          <w:lang w:val="uk-UA" w:eastAsia="zh-CN"/>
        </w:rPr>
        <w:t xml:space="preserve">ідрозділі </w:t>
      </w:r>
      <w:r w:rsidRPr="00626186">
        <w:rPr>
          <w:rFonts w:ascii="Times New Roman" w:eastAsia="Times New Roman" w:hAnsi="Times New Roman" w:cs="Times New Roman"/>
          <w:sz w:val="28"/>
          <w:szCs w:val="28"/>
          <w:lang w:eastAsia="zh-CN"/>
        </w:rPr>
        <w:t xml:space="preserve">31 </w:t>
      </w:r>
      <w:r w:rsidRPr="00626186">
        <w:rPr>
          <w:rFonts w:ascii="Times New Roman" w:eastAsia="Times New Roman" w:hAnsi="Times New Roman" w:cs="Times New Roman"/>
          <w:sz w:val="28"/>
          <w:szCs w:val="28"/>
          <w:lang w:val="uk-UA" w:eastAsia="zh-CN"/>
        </w:rPr>
        <w:t xml:space="preserve">травня наступного року, </w:t>
      </w:r>
      <w:r w:rsidRPr="00626186">
        <w:rPr>
          <w:rFonts w:ascii="Times New Roman" w:eastAsia="Times New Roman" w:hAnsi="Times New Roman" w:cs="Times New Roman"/>
          <w:spacing w:val="40"/>
          <w:sz w:val="28"/>
          <w:szCs w:val="28"/>
          <w:lang w:val="uk-UA" w:eastAsia="zh-CN"/>
        </w:rPr>
        <w:t>а з 1</w:t>
      </w:r>
      <w:r w:rsidRPr="00626186">
        <w:rPr>
          <w:rFonts w:ascii="Times New Roman" w:eastAsia="Times New Roman" w:hAnsi="Times New Roman" w:cs="Times New Roman"/>
          <w:sz w:val="28"/>
          <w:szCs w:val="28"/>
          <w:lang w:val="uk-UA" w:eastAsia="zh-CN"/>
        </w:rPr>
        <w:t xml:space="preserve"> червня по </w:t>
      </w:r>
      <w:r w:rsidRPr="00626186">
        <w:rPr>
          <w:rFonts w:ascii="Times New Roman" w:eastAsia="Times New Roman" w:hAnsi="Times New Roman" w:cs="Times New Roman"/>
          <w:sz w:val="28"/>
          <w:szCs w:val="28"/>
          <w:lang w:eastAsia="zh-CN"/>
        </w:rPr>
        <w:t xml:space="preserve">31 </w:t>
      </w:r>
      <w:r w:rsidRPr="00626186">
        <w:rPr>
          <w:rFonts w:ascii="Times New Roman" w:eastAsia="Times New Roman" w:hAnsi="Times New Roman" w:cs="Times New Roman"/>
          <w:sz w:val="28"/>
          <w:szCs w:val="28"/>
          <w:lang w:val="uk-UA" w:eastAsia="zh-CN"/>
        </w:rPr>
        <w:t>серпня (оздоровчий період) у дошкільному закладі проводиться оздоровлення дітей.</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 у шкільному підрозділі, включаючи проведення навчальної практики, підсумкового оцінювання і   державної підсумкової атестації навчальних досягнень дітей, але не пізніше 1 липня наступного року.</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У шкільному підрозділі навчальний рік поділяється на два семестри. 1 семестр триває з 1 вересня по 26 грудня, II семестр триває з 12 січня по 30 травня.</w:t>
      </w:r>
    </w:p>
    <w:p w:rsidR="00626186" w:rsidRPr="00626186" w:rsidRDefault="004B3B0B"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3.13 </w:t>
      </w:r>
      <w:r w:rsidR="00626186" w:rsidRPr="00626186">
        <w:rPr>
          <w:rFonts w:ascii="Times New Roman" w:eastAsia="Times New Roman" w:hAnsi="Times New Roman" w:cs="Times New Roman"/>
          <w:sz w:val="28"/>
          <w:szCs w:val="28"/>
          <w:lang w:val="uk-UA" w:eastAsia="uk-UA"/>
        </w:rPr>
        <w:t xml:space="preserve"> Навчально-виховний комплекс працює за п'ятиденним робочим тижнем. Дошкільний підрозділ працює протягом 10,5 годин. Щоденний графік роботи дошкільного підрозділу: чергова група працює виходячи з потреб батьків; санаторна група -</w:t>
      </w:r>
      <w:r w:rsidR="00626186" w:rsidRPr="00626186">
        <w:rPr>
          <w:rFonts w:ascii="Times New Roman" w:eastAsia="Times New Roman" w:hAnsi="Times New Roman" w:cs="Times New Roman"/>
          <w:sz w:val="28"/>
          <w:szCs w:val="28"/>
          <w:lang w:val="uk-UA" w:eastAsia="uk-UA"/>
        </w:rPr>
        <w:tab/>
        <w:t xml:space="preserve"> з 7.00 до 17.30; короткотривалого перебування - з 9.00 до 1</w:t>
      </w:r>
      <w:r w:rsidR="007768BA">
        <w:rPr>
          <w:rFonts w:ascii="Times New Roman" w:eastAsia="Times New Roman" w:hAnsi="Times New Roman" w:cs="Times New Roman"/>
          <w:sz w:val="28"/>
          <w:szCs w:val="28"/>
          <w:lang w:val="uk-UA" w:eastAsia="uk-UA"/>
        </w:rPr>
        <w:t>4</w:t>
      </w:r>
      <w:r w:rsidR="00626186" w:rsidRPr="00626186">
        <w:rPr>
          <w:rFonts w:ascii="Times New Roman" w:eastAsia="Times New Roman" w:hAnsi="Times New Roman" w:cs="Times New Roman"/>
          <w:sz w:val="28"/>
          <w:szCs w:val="28"/>
          <w:lang w:val="uk-UA" w:eastAsia="uk-UA"/>
        </w:rPr>
        <w:t>.</w:t>
      </w:r>
      <w:r w:rsidR="007768BA">
        <w:rPr>
          <w:rFonts w:ascii="Times New Roman" w:eastAsia="Times New Roman" w:hAnsi="Times New Roman" w:cs="Times New Roman"/>
          <w:sz w:val="28"/>
          <w:szCs w:val="28"/>
          <w:lang w:val="uk-UA" w:eastAsia="uk-UA"/>
        </w:rPr>
        <w:t>00. В шкільному підрозділі І-ІІ</w:t>
      </w:r>
      <w:r w:rsidR="00626186" w:rsidRPr="00626186">
        <w:rPr>
          <w:rFonts w:ascii="Times New Roman" w:eastAsia="Times New Roman" w:hAnsi="Times New Roman" w:cs="Times New Roman"/>
          <w:sz w:val="28"/>
          <w:szCs w:val="28"/>
          <w:lang w:val="uk-UA" w:eastAsia="uk-UA"/>
        </w:rPr>
        <w:t xml:space="preserve"> ступенів щоденний графік роботи встановлюється адміністрацією Навчально-виховного комплексу на підставі діючих нормативно-правових актів та за погодженням з органами державної санітарно-епідеміологічної служби та відділом освіти.</w:t>
      </w:r>
    </w:p>
    <w:p w:rsidR="00BB3DBA" w:rsidRDefault="00977EDB" w:rsidP="00BB3DBA">
      <w:pPr>
        <w:pStyle w:val="ab"/>
        <w:widowControl w:val="0"/>
        <w:numPr>
          <w:ilvl w:val="1"/>
          <w:numId w:val="25"/>
        </w:numPr>
        <w:suppressAutoHyphens/>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626186" w:rsidRPr="00977EDB">
        <w:rPr>
          <w:rFonts w:ascii="Times New Roman" w:eastAsia="Times New Roman" w:hAnsi="Times New Roman" w:cs="Times New Roman"/>
          <w:sz w:val="28"/>
          <w:szCs w:val="28"/>
          <w:lang w:val="uk-UA" w:eastAsia="uk-UA"/>
        </w:rPr>
        <w:t>Відволікання дітей від навчальних</w:t>
      </w:r>
      <w:r w:rsidR="00BB3DBA">
        <w:rPr>
          <w:rFonts w:ascii="Times New Roman" w:eastAsia="Times New Roman" w:hAnsi="Times New Roman" w:cs="Times New Roman"/>
          <w:sz w:val="28"/>
          <w:szCs w:val="28"/>
          <w:lang w:val="uk-UA" w:eastAsia="uk-UA"/>
        </w:rPr>
        <w:t xml:space="preserve"> занять на інші види діяльності</w:t>
      </w:r>
    </w:p>
    <w:p w:rsidR="00626186" w:rsidRPr="00BB3DBA" w:rsidRDefault="00626186" w:rsidP="00BB3DBA">
      <w:pPr>
        <w:widowControl w:val="0"/>
        <w:suppressAutoHyphens/>
        <w:autoSpaceDE w:val="0"/>
        <w:spacing w:after="0" w:line="240" w:lineRule="auto"/>
        <w:jc w:val="both"/>
        <w:rPr>
          <w:rFonts w:ascii="Times New Roman" w:eastAsia="Times New Roman" w:hAnsi="Times New Roman" w:cs="Times New Roman"/>
          <w:sz w:val="28"/>
          <w:szCs w:val="28"/>
          <w:lang w:val="uk-UA" w:eastAsia="uk-UA"/>
        </w:rPr>
      </w:pPr>
      <w:r w:rsidRPr="00BB3DBA">
        <w:rPr>
          <w:rFonts w:ascii="Times New Roman" w:eastAsia="Times New Roman" w:hAnsi="Times New Roman" w:cs="Times New Roman"/>
          <w:sz w:val="28"/>
          <w:szCs w:val="28"/>
          <w:lang w:val="uk-UA" w:eastAsia="uk-UA"/>
        </w:rPr>
        <w:t>забороняється (крім випадків, пере</w:t>
      </w:r>
      <w:r w:rsidR="00BB3DBA" w:rsidRPr="00BB3DBA">
        <w:rPr>
          <w:rFonts w:ascii="Times New Roman" w:eastAsia="Times New Roman" w:hAnsi="Times New Roman" w:cs="Times New Roman"/>
          <w:sz w:val="28"/>
          <w:szCs w:val="28"/>
          <w:lang w:val="uk-UA" w:eastAsia="uk-UA"/>
        </w:rPr>
        <w:t>дбачених законодавством України</w:t>
      </w:r>
      <w:r w:rsidRPr="00BB3DBA">
        <w:rPr>
          <w:rFonts w:ascii="Times New Roman" w:eastAsia="Times New Roman" w:hAnsi="Times New Roman" w:cs="Times New Roman"/>
          <w:sz w:val="28"/>
          <w:szCs w:val="28"/>
          <w:lang w:val="uk-UA" w:eastAsia="uk-UA"/>
        </w:rPr>
        <w:t>). Відволікання педагогічних працівників від виконання професійних обов'язків не допускається, за винятком випадків, передбачених законодавством України.</w:t>
      </w:r>
    </w:p>
    <w:p w:rsidR="00BB3DBA" w:rsidRDefault="00977EDB" w:rsidP="00977EDB">
      <w:pPr>
        <w:pStyle w:val="ab"/>
        <w:widowControl w:val="0"/>
        <w:numPr>
          <w:ilvl w:val="1"/>
          <w:numId w:val="25"/>
        </w:numPr>
        <w:suppressAutoHyphens/>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626186" w:rsidRPr="00977EDB">
        <w:rPr>
          <w:rFonts w:ascii="Times New Roman" w:eastAsia="Times New Roman" w:hAnsi="Times New Roman" w:cs="Times New Roman"/>
          <w:sz w:val="28"/>
          <w:szCs w:val="28"/>
          <w:lang w:val="uk-UA" w:eastAsia="uk-UA"/>
        </w:rPr>
        <w:t>За поданням Навчально-виховного комп</w:t>
      </w:r>
      <w:r w:rsidRPr="00977EDB">
        <w:rPr>
          <w:rFonts w:ascii="Times New Roman" w:eastAsia="Times New Roman" w:hAnsi="Times New Roman" w:cs="Times New Roman"/>
          <w:sz w:val="28"/>
          <w:szCs w:val="28"/>
          <w:lang w:val="uk-UA" w:eastAsia="uk-UA"/>
        </w:rPr>
        <w:t xml:space="preserve">лексу при погодженні з </w:t>
      </w:r>
      <w:r w:rsidR="00626186" w:rsidRPr="00BB3DBA">
        <w:rPr>
          <w:rFonts w:ascii="Times New Roman" w:eastAsia="Times New Roman" w:hAnsi="Times New Roman" w:cs="Times New Roman"/>
          <w:sz w:val="28"/>
          <w:szCs w:val="28"/>
          <w:lang w:val="uk-UA" w:eastAsia="uk-UA"/>
        </w:rPr>
        <w:t>відділом</w:t>
      </w:r>
    </w:p>
    <w:p w:rsidR="00626186" w:rsidRPr="00BB3DBA" w:rsidRDefault="00626186" w:rsidP="00BB3DBA">
      <w:pPr>
        <w:widowControl w:val="0"/>
        <w:suppressAutoHyphens/>
        <w:autoSpaceDE w:val="0"/>
        <w:spacing w:after="0" w:line="240" w:lineRule="auto"/>
        <w:jc w:val="both"/>
        <w:rPr>
          <w:rFonts w:ascii="Times New Roman" w:eastAsia="Times New Roman" w:hAnsi="Times New Roman" w:cs="Times New Roman"/>
          <w:sz w:val="28"/>
          <w:szCs w:val="28"/>
          <w:lang w:val="uk-UA" w:eastAsia="uk-UA"/>
        </w:rPr>
      </w:pPr>
      <w:r w:rsidRPr="00BB3DBA">
        <w:rPr>
          <w:rFonts w:ascii="Times New Roman" w:eastAsia="Times New Roman" w:hAnsi="Times New Roman" w:cs="Times New Roman"/>
          <w:sz w:val="28"/>
          <w:szCs w:val="28"/>
          <w:lang w:val="uk-UA" w:eastAsia="uk-UA"/>
        </w:rPr>
        <w:t xml:space="preserve">освіти з урахуванням місцевих умов, специфіки та профілю Навчально-виховного комплексу запроваджується графік канікул. Тривалість канікул </w:t>
      </w:r>
      <w:r w:rsidRPr="00BB3DBA">
        <w:rPr>
          <w:rFonts w:ascii="Times New Roman" w:eastAsia="Times New Roman" w:hAnsi="Times New Roman" w:cs="Times New Roman"/>
          <w:sz w:val="28"/>
          <w:szCs w:val="28"/>
          <w:lang w:val="uk-UA" w:eastAsia="uk-UA"/>
        </w:rPr>
        <w:lastRenderedPageBreak/>
        <w:t>протягом навчального року не повинна становити менше як 30 календарних днів.</w:t>
      </w:r>
    </w:p>
    <w:p w:rsidR="00626186" w:rsidRPr="00626186" w:rsidRDefault="00977EDB"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3.16 </w:t>
      </w:r>
      <w:r w:rsidR="00626186" w:rsidRPr="00626186">
        <w:rPr>
          <w:rFonts w:ascii="Times New Roman" w:eastAsia="Times New Roman" w:hAnsi="Times New Roman" w:cs="Times New Roman"/>
          <w:sz w:val="28"/>
          <w:szCs w:val="28"/>
          <w:lang w:val="uk-UA" w:eastAsia="uk-UA"/>
        </w:rPr>
        <w:t>Тривалість уро</w:t>
      </w:r>
      <w:r w:rsidR="00F95F2E">
        <w:rPr>
          <w:rFonts w:ascii="Times New Roman" w:eastAsia="Times New Roman" w:hAnsi="Times New Roman" w:cs="Times New Roman"/>
          <w:sz w:val="28"/>
          <w:szCs w:val="28"/>
          <w:lang w:val="uk-UA" w:eastAsia="uk-UA"/>
        </w:rPr>
        <w:t>ків у шкільному підрозділі І-ІІ</w:t>
      </w:r>
      <w:r w:rsidR="00626186" w:rsidRPr="00626186">
        <w:rPr>
          <w:rFonts w:ascii="Times New Roman" w:eastAsia="Times New Roman" w:hAnsi="Times New Roman" w:cs="Times New Roman"/>
          <w:sz w:val="28"/>
          <w:szCs w:val="28"/>
          <w:lang w:val="uk-UA" w:eastAsia="uk-UA"/>
        </w:rPr>
        <w:t xml:space="preserve"> ступенів становить: у перших класах -35 хвилин, у других - четвертих класах - 40 хвилин, п'ятих - дев'ятих - 45 хвилин.  Зміна тривалості уроків допускається за погодженням з відділом освіти та територіальними установами державної санітарно-епідеміологічної служби.</w:t>
      </w:r>
    </w:p>
    <w:p w:rsidR="00626186" w:rsidRPr="00626186" w:rsidRDefault="00977EDB"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3.17</w:t>
      </w:r>
      <w:r w:rsidR="00626186" w:rsidRPr="00626186">
        <w:rPr>
          <w:rFonts w:ascii="Times New Roman" w:eastAsia="Times New Roman" w:hAnsi="Times New Roman" w:cs="Times New Roman"/>
          <w:sz w:val="28"/>
          <w:szCs w:val="28"/>
          <w:lang w:val="uk-UA" w:eastAsia="uk-UA"/>
        </w:rPr>
        <w:t xml:space="preserve"> Щоденна кількість і послідовність навчальних занять визначаються розкладом уроків, що складається на кожен семестр відповідно до санітарно-гігієнічних та педагогічних вимог, погоджується радою Навчально-виховного комплексу і затверджується директором.</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Тижневий режим роботи Навчально-виховного комплексу затверджується у розкладі навчальних занять.</w:t>
      </w:r>
    </w:p>
    <w:p w:rsidR="00626186" w:rsidRPr="00626186" w:rsidRDefault="00626186" w:rsidP="00626186">
      <w:pPr>
        <w:widowControl w:val="0"/>
        <w:autoSpaceDE w:val="0"/>
        <w:spacing w:after="0" w:line="240" w:lineRule="auto"/>
        <w:ind w:firstLine="709"/>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Крім різних форм обов'язкових навчальних занять, у Навчально-виховному комплексі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дітей та на розвиток їх творчих здібностей, нахилів і обдарувань.</w:t>
      </w:r>
    </w:p>
    <w:p w:rsidR="00977EDB" w:rsidRDefault="00977EDB" w:rsidP="00977EDB">
      <w:pPr>
        <w:pStyle w:val="ab"/>
        <w:widowControl w:val="0"/>
        <w:numPr>
          <w:ilvl w:val="1"/>
          <w:numId w:val="26"/>
        </w:numPr>
        <w:suppressAutoHyphens/>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626186" w:rsidRPr="00977EDB">
        <w:rPr>
          <w:rFonts w:ascii="Times New Roman" w:eastAsia="Times New Roman" w:hAnsi="Times New Roman" w:cs="Times New Roman"/>
          <w:sz w:val="28"/>
          <w:szCs w:val="28"/>
          <w:lang w:val="uk-UA" w:eastAsia="uk-UA"/>
        </w:rPr>
        <w:t xml:space="preserve">Зміст, </w:t>
      </w:r>
      <w:r>
        <w:rPr>
          <w:rFonts w:ascii="Times New Roman" w:eastAsia="Times New Roman" w:hAnsi="Times New Roman" w:cs="Times New Roman"/>
          <w:sz w:val="28"/>
          <w:szCs w:val="28"/>
          <w:lang w:val="uk-UA" w:eastAsia="uk-UA"/>
        </w:rPr>
        <w:t xml:space="preserve"> </w:t>
      </w:r>
      <w:r w:rsidR="00626186" w:rsidRPr="00977EDB">
        <w:rPr>
          <w:rFonts w:ascii="Times New Roman" w:eastAsia="Times New Roman" w:hAnsi="Times New Roman" w:cs="Times New Roman"/>
          <w:sz w:val="28"/>
          <w:szCs w:val="28"/>
          <w:lang w:val="uk-UA" w:eastAsia="uk-UA"/>
        </w:rPr>
        <w:t>обсяг</w:t>
      </w:r>
      <w:r>
        <w:rPr>
          <w:rFonts w:ascii="Times New Roman" w:eastAsia="Times New Roman" w:hAnsi="Times New Roman" w:cs="Times New Roman"/>
          <w:sz w:val="28"/>
          <w:szCs w:val="28"/>
          <w:lang w:val="uk-UA" w:eastAsia="uk-UA"/>
        </w:rPr>
        <w:t xml:space="preserve">  </w:t>
      </w:r>
      <w:r w:rsidR="00626186" w:rsidRPr="00977EDB">
        <w:rPr>
          <w:rFonts w:ascii="Times New Roman" w:eastAsia="Times New Roman" w:hAnsi="Times New Roman" w:cs="Times New Roman"/>
          <w:sz w:val="28"/>
          <w:szCs w:val="28"/>
          <w:lang w:val="uk-UA" w:eastAsia="uk-UA"/>
        </w:rPr>
        <w:t xml:space="preserve"> та</w:t>
      </w:r>
      <w:r>
        <w:rPr>
          <w:rFonts w:ascii="Times New Roman" w:eastAsia="Times New Roman" w:hAnsi="Times New Roman" w:cs="Times New Roman"/>
          <w:sz w:val="28"/>
          <w:szCs w:val="28"/>
          <w:lang w:val="uk-UA" w:eastAsia="uk-UA"/>
        </w:rPr>
        <w:t xml:space="preserve">  </w:t>
      </w:r>
      <w:r w:rsidR="00626186" w:rsidRPr="00977EDB">
        <w:rPr>
          <w:rFonts w:ascii="Times New Roman" w:eastAsia="Times New Roman" w:hAnsi="Times New Roman" w:cs="Times New Roman"/>
          <w:sz w:val="28"/>
          <w:szCs w:val="28"/>
          <w:lang w:val="uk-UA" w:eastAsia="uk-UA"/>
        </w:rPr>
        <w:t xml:space="preserve"> характер</w:t>
      </w:r>
      <w:r>
        <w:rPr>
          <w:rFonts w:ascii="Times New Roman" w:eastAsia="Times New Roman" w:hAnsi="Times New Roman" w:cs="Times New Roman"/>
          <w:sz w:val="28"/>
          <w:szCs w:val="28"/>
          <w:lang w:val="uk-UA" w:eastAsia="uk-UA"/>
        </w:rPr>
        <w:t xml:space="preserve">   </w:t>
      </w:r>
      <w:r w:rsidR="00626186" w:rsidRPr="00977EDB">
        <w:rPr>
          <w:rFonts w:ascii="Times New Roman" w:eastAsia="Times New Roman" w:hAnsi="Times New Roman" w:cs="Times New Roman"/>
          <w:sz w:val="28"/>
          <w:szCs w:val="28"/>
          <w:lang w:val="uk-UA" w:eastAsia="uk-UA"/>
        </w:rPr>
        <w:t xml:space="preserve"> домашніх</w:t>
      </w:r>
      <w:r>
        <w:rPr>
          <w:rFonts w:ascii="Times New Roman" w:eastAsia="Times New Roman" w:hAnsi="Times New Roman" w:cs="Times New Roman"/>
          <w:sz w:val="28"/>
          <w:szCs w:val="28"/>
          <w:lang w:val="uk-UA" w:eastAsia="uk-UA"/>
        </w:rPr>
        <w:t xml:space="preserve"> </w:t>
      </w:r>
      <w:r w:rsidR="00626186" w:rsidRPr="00977EDB">
        <w:rPr>
          <w:rFonts w:ascii="Times New Roman" w:eastAsia="Times New Roman" w:hAnsi="Times New Roman" w:cs="Times New Roman"/>
          <w:sz w:val="28"/>
          <w:szCs w:val="28"/>
          <w:lang w:val="uk-UA" w:eastAsia="uk-UA"/>
        </w:rPr>
        <w:t xml:space="preserve"> завдань</w:t>
      </w:r>
      <w:r>
        <w:rPr>
          <w:rFonts w:ascii="Times New Roman" w:eastAsia="Times New Roman" w:hAnsi="Times New Roman" w:cs="Times New Roman"/>
          <w:sz w:val="28"/>
          <w:szCs w:val="28"/>
          <w:lang w:val="uk-UA" w:eastAsia="uk-UA"/>
        </w:rPr>
        <w:t xml:space="preserve"> </w:t>
      </w:r>
      <w:r w:rsidR="00626186" w:rsidRPr="00977EDB">
        <w:rPr>
          <w:rFonts w:ascii="Times New Roman" w:eastAsia="Times New Roman" w:hAnsi="Times New Roman" w:cs="Times New Roman"/>
          <w:sz w:val="28"/>
          <w:szCs w:val="28"/>
          <w:lang w:val="uk-UA" w:eastAsia="uk-UA"/>
        </w:rPr>
        <w:t xml:space="preserve"> з</w:t>
      </w:r>
      <w:r>
        <w:rPr>
          <w:rFonts w:ascii="Times New Roman" w:eastAsia="Times New Roman" w:hAnsi="Times New Roman" w:cs="Times New Roman"/>
          <w:sz w:val="28"/>
          <w:szCs w:val="28"/>
          <w:lang w:val="uk-UA" w:eastAsia="uk-UA"/>
        </w:rPr>
        <w:t xml:space="preserve">    </w:t>
      </w:r>
      <w:r w:rsidR="00626186" w:rsidRPr="00977EDB">
        <w:rPr>
          <w:rFonts w:ascii="Times New Roman" w:eastAsia="Times New Roman" w:hAnsi="Times New Roman" w:cs="Times New Roman"/>
          <w:sz w:val="28"/>
          <w:szCs w:val="28"/>
          <w:lang w:val="uk-UA" w:eastAsia="uk-UA"/>
        </w:rPr>
        <w:t xml:space="preserve"> кожного</w:t>
      </w:r>
      <w:r>
        <w:rPr>
          <w:rFonts w:ascii="Times New Roman" w:eastAsia="Times New Roman" w:hAnsi="Times New Roman" w:cs="Times New Roman"/>
          <w:sz w:val="28"/>
          <w:szCs w:val="28"/>
          <w:lang w:val="uk-UA" w:eastAsia="uk-UA"/>
        </w:rPr>
        <w:t xml:space="preserve">  </w:t>
      </w:r>
      <w:r w:rsidR="00626186" w:rsidRPr="00977EDB">
        <w:rPr>
          <w:rFonts w:ascii="Times New Roman" w:eastAsia="Times New Roman" w:hAnsi="Times New Roman" w:cs="Times New Roman"/>
          <w:sz w:val="28"/>
          <w:szCs w:val="28"/>
          <w:lang w:val="uk-UA" w:eastAsia="uk-UA"/>
        </w:rPr>
        <w:t xml:space="preserve"> предмета </w:t>
      </w:r>
    </w:p>
    <w:p w:rsidR="00626186" w:rsidRPr="00977EDB" w:rsidRDefault="00626186" w:rsidP="00977EDB">
      <w:pPr>
        <w:widowControl w:val="0"/>
        <w:suppressAutoHyphens/>
        <w:autoSpaceDE w:val="0"/>
        <w:spacing w:after="0" w:line="240" w:lineRule="auto"/>
        <w:jc w:val="both"/>
        <w:rPr>
          <w:rFonts w:ascii="Times New Roman" w:eastAsia="Times New Roman" w:hAnsi="Times New Roman" w:cs="Times New Roman"/>
          <w:sz w:val="28"/>
          <w:szCs w:val="28"/>
          <w:lang w:val="uk-UA" w:eastAsia="uk-UA"/>
        </w:rPr>
      </w:pPr>
      <w:r w:rsidRPr="00977EDB">
        <w:rPr>
          <w:rFonts w:ascii="Times New Roman" w:eastAsia="Times New Roman" w:hAnsi="Times New Roman" w:cs="Times New Roman"/>
          <w:sz w:val="28"/>
          <w:szCs w:val="28"/>
          <w:lang w:val="uk-UA" w:eastAsia="uk-UA"/>
        </w:rPr>
        <w:t>визначаються вчителем відповідно до педагогічних і санітарно-гігієнічних вимог з урахуванням індивідуальних особливостей дітей.</w:t>
      </w:r>
    </w:p>
    <w:p w:rsidR="00977EDB" w:rsidRDefault="00977EDB" w:rsidP="00977EDB">
      <w:pPr>
        <w:pStyle w:val="ab"/>
        <w:widowControl w:val="0"/>
        <w:numPr>
          <w:ilvl w:val="1"/>
          <w:numId w:val="26"/>
        </w:numPr>
        <w:suppressAutoHyphens/>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F95F2E" w:rsidRPr="00977EDB">
        <w:rPr>
          <w:rFonts w:ascii="Times New Roman" w:eastAsia="Times New Roman" w:hAnsi="Times New Roman" w:cs="Times New Roman"/>
          <w:sz w:val="28"/>
          <w:szCs w:val="28"/>
          <w:lang w:val="uk-UA" w:eastAsia="uk-UA"/>
        </w:rPr>
        <w:t>У</w:t>
      </w:r>
      <w:r>
        <w:rPr>
          <w:rFonts w:ascii="Times New Roman" w:eastAsia="Times New Roman" w:hAnsi="Times New Roman" w:cs="Times New Roman"/>
          <w:sz w:val="28"/>
          <w:szCs w:val="28"/>
          <w:lang w:val="uk-UA" w:eastAsia="uk-UA"/>
        </w:rPr>
        <w:t xml:space="preserve">  </w:t>
      </w:r>
      <w:r w:rsidR="00F95F2E" w:rsidRPr="00977EDB">
        <w:rPr>
          <w:rFonts w:ascii="Times New Roman" w:eastAsia="Times New Roman" w:hAnsi="Times New Roman" w:cs="Times New Roman"/>
          <w:sz w:val="28"/>
          <w:szCs w:val="28"/>
          <w:lang w:val="uk-UA" w:eastAsia="uk-UA"/>
        </w:rPr>
        <w:t xml:space="preserve"> шкільному </w:t>
      </w:r>
      <w:r>
        <w:rPr>
          <w:rFonts w:ascii="Times New Roman" w:eastAsia="Times New Roman" w:hAnsi="Times New Roman" w:cs="Times New Roman"/>
          <w:sz w:val="28"/>
          <w:szCs w:val="28"/>
          <w:lang w:val="uk-UA" w:eastAsia="uk-UA"/>
        </w:rPr>
        <w:t xml:space="preserve"> </w:t>
      </w:r>
      <w:r w:rsidR="00F95F2E" w:rsidRPr="00977EDB">
        <w:rPr>
          <w:rFonts w:ascii="Times New Roman" w:eastAsia="Times New Roman" w:hAnsi="Times New Roman" w:cs="Times New Roman"/>
          <w:sz w:val="28"/>
          <w:szCs w:val="28"/>
          <w:lang w:val="uk-UA" w:eastAsia="uk-UA"/>
        </w:rPr>
        <w:t xml:space="preserve">підрозділі </w:t>
      </w:r>
      <w:r>
        <w:rPr>
          <w:rFonts w:ascii="Times New Roman" w:eastAsia="Times New Roman" w:hAnsi="Times New Roman" w:cs="Times New Roman"/>
          <w:sz w:val="28"/>
          <w:szCs w:val="28"/>
          <w:lang w:val="uk-UA" w:eastAsia="uk-UA"/>
        </w:rPr>
        <w:t xml:space="preserve">   </w:t>
      </w:r>
      <w:r w:rsidR="00F95F2E" w:rsidRPr="00977EDB">
        <w:rPr>
          <w:rFonts w:ascii="Times New Roman" w:eastAsia="Times New Roman" w:hAnsi="Times New Roman" w:cs="Times New Roman"/>
          <w:sz w:val="28"/>
          <w:szCs w:val="28"/>
          <w:lang w:val="uk-UA" w:eastAsia="uk-UA"/>
        </w:rPr>
        <w:t>І</w:t>
      </w:r>
      <w:r>
        <w:rPr>
          <w:rFonts w:ascii="Times New Roman" w:eastAsia="Times New Roman" w:hAnsi="Times New Roman" w:cs="Times New Roman"/>
          <w:sz w:val="28"/>
          <w:szCs w:val="28"/>
          <w:lang w:val="uk-UA" w:eastAsia="uk-UA"/>
        </w:rPr>
        <w:t xml:space="preserve"> </w:t>
      </w:r>
      <w:r w:rsidR="00F95F2E" w:rsidRPr="00977EDB">
        <w:rPr>
          <w:rFonts w:ascii="Times New Roman" w:eastAsia="Times New Roman" w:hAnsi="Times New Roman" w:cs="Times New Roman"/>
          <w:sz w:val="28"/>
          <w:szCs w:val="28"/>
          <w:lang w:val="uk-UA" w:eastAsia="uk-UA"/>
        </w:rPr>
        <w:t>-</w:t>
      </w:r>
      <w:r>
        <w:rPr>
          <w:rFonts w:ascii="Times New Roman" w:eastAsia="Times New Roman" w:hAnsi="Times New Roman" w:cs="Times New Roman"/>
          <w:sz w:val="28"/>
          <w:szCs w:val="28"/>
          <w:lang w:val="uk-UA" w:eastAsia="uk-UA"/>
        </w:rPr>
        <w:t xml:space="preserve"> </w:t>
      </w:r>
      <w:r w:rsidR="00F95F2E" w:rsidRPr="00977EDB">
        <w:rPr>
          <w:rFonts w:ascii="Times New Roman" w:eastAsia="Times New Roman" w:hAnsi="Times New Roman" w:cs="Times New Roman"/>
          <w:sz w:val="28"/>
          <w:szCs w:val="28"/>
          <w:lang w:val="uk-UA" w:eastAsia="uk-UA"/>
        </w:rPr>
        <w:t>ІІ</w:t>
      </w:r>
      <w:r w:rsidR="00626186" w:rsidRPr="00977EDB">
        <w:rPr>
          <w:rFonts w:ascii="Times New Roman" w:eastAsia="Times New Roman" w:hAnsi="Times New Roman" w:cs="Times New Roman"/>
          <w:sz w:val="28"/>
          <w:szCs w:val="28"/>
          <w:lang w:val="uk-UA" w:eastAsia="uk-UA"/>
        </w:rPr>
        <w:t xml:space="preserve"> ступенів</w:t>
      </w:r>
      <w:r>
        <w:rPr>
          <w:rFonts w:ascii="Times New Roman" w:eastAsia="Times New Roman" w:hAnsi="Times New Roman" w:cs="Times New Roman"/>
          <w:sz w:val="28"/>
          <w:szCs w:val="28"/>
          <w:lang w:val="uk-UA" w:eastAsia="uk-UA"/>
        </w:rPr>
        <w:t xml:space="preserve"> </w:t>
      </w:r>
      <w:r w:rsidR="00626186" w:rsidRPr="00977EDB">
        <w:rPr>
          <w:rFonts w:ascii="Times New Roman" w:eastAsia="Times New Roman" w:hAnsi="Times New Roman" w:cs="Times New Roman"/>
          <w:sz w:val="28"/>
          <w:szCs w:val="28"/>
          <w:lang w:val="uk-UA" w:eastAsia="uk-UA"/>
        </w:rPr>
        <w:t xml:space="preserve"> визначення </w:t>
      </w:r>
      <w:r>
        <w:rPr>
          <w:rFonts w:ascii="Times New Roman" w:eastAsia="Times New Roman" w:hAnsi="Times New Roman" w:cs="Times New Roman"/>
          <w:sz w:val="28"/>
          <w:szCs w:val="28"/>
          <w:lang w:val="uk-UA" w:eastAsia="uk-UA"/>
        </w:rPr>
        <w:t xml:space="preserve"> </w:t>
      </w:r>
      <w:r w:rsidR="00626186" w:rsidRPr="00977EDB">
        <w:rPr>
          <w:rFonts w:ascii="Times New Roman" w:eastAsia="Times New Roman" w:hAnsi="Times New Roman" w:cs="Times New Roman"/>
          <w:sz w:val="28"/>
          <w:szCs w:val="28"/>
          <w:lang w:val="uk-UA" w:eastAsia="uk-UA"/>
        </w:rPr>
        <w:t xml:space="preserve">рівня </w:t>
      </w:r>
      <w:r>
        <w:rPr>
          <w:rFonts w:ascii="Times New Roman" w:eastAsia="Times New Roman" w:hAnsi="Times New Roman" w:cs="Times New Roman"/>
          <w:sz w:val="28"/>
          <w:szCs w:val="28"/>
          <w:lang w:val="uk-UA" w:eastAsia="uk-UA"/>
        </w:rPr>
        <w:t xml:space="preserve"> </w:t>
      </w:r>
      <w:r w:rsidR="00626186" w:rsidRPr="00977EDB">
        <w:rPr>
          <w:rFonts w:ascii="Times New Roman" w:eastAsia="Times New Roman" w:hAnsi="Times New Roman" w:cs="Times New Roman"/>
          <w:sz w:val="28"/>
          <w:szCs w:val="28"/>
          <w:lang w:val="uk-UA" w:eastAsia="uk-UA"/>
        </w:rPr>
        <w:t xml:space="preserve">навчальних </w:t>
      </w:r>
    </w:p>
    <w:p w:rsidR="00626186" w:rsidRPr="00977EDB" w:rsidRDefault="00626186" w:rsidP="00977EDB">
      <w:pPr>
        <w:widowControl w:val="0"/>
        <w:suppressAutoHyphens/>
        <w:autoSpaceDE w:val="0"/>
        <w:spacing w:after="0" w:line="240" w:lineRule="auto"/>
        <w:jc w:val="both"/>
        <w:rPr>
          <w:rFonts w:ascii="Times New Roman" w:eastAsia="Times New Roman" w:hAnsi="Times New Roman" w:cs="Times New Roman"/>
          <w:sz w:val="28"/>
          <w:szCs w:val="28"/>
          <w:lang w:val="uk-UA" w:eastAsia="uk-UA"/>
        </w:rPr>
      </w:pPr>
      <w:r w:rsidRPr="00977EDB">
        <w:rPr>
          <w:rFonts w:ascii="Times New Roman" w:eastAsia="Times New Roman" w:hAnsi="Times New Roman" w:cs="Times New Roman"/>
          <w:sz w:val="28"/>
          <w:szCs w:val="28"/>
          <w:lang w:val="uk-UA" w:eastAsia="uk-UA"/>
        </w:rPr>
        <w:t>досягнень дітей 2-</w:t>
      </w:r>
      <w:r w:rsidR="00F95F2E" w:rsidRPr="00977EDB">
        <w:rPr>
          <w:rFonts w:ascii="Times New Roman" w:eastAsia="Times New Roman" w:hAnsi="Times New Roman" w:cs="Times New Roman"/>
          <w:sz w:val="28"/>
          <w:szCs w:val="28"/>
          <w:lang w:val="uk-UA" w:eastAsia="uk-UA"/>
        </w:rPr>
        <w:t>9</w:t>
      </w:r>
      <w:r w:rsidRPr="00977EDB">
        <w:rPr>
          <w:rFonts w:ascii="Times New Roman" w:eastAsia="Times New Roman" w:hAnsi="Times New Roman" w:cs="Times New Roman"/>
          <w:sz w:val="28"/>
          <w:szCs w:val="28"/>
          <w:lang w:val="uk-UA" w:eastAsia="uk-UA"/>
        </w:rPr>
        <w:t xml:space="preserve"> класів здійснюється відповідно до діючої системи оцінювання досягнень у навчанні, ведеться тематичний облік знань.</w:t>
      </w:r>
    </w:p>
    <w:p w:rsidR="00626186" w:rsidRPr="00626186" w:rsidRDefault="00626186" w:rsidP="00977EDB">
      <w:pPr>
        <w:widowControl w:val="0"/>
        <w:autoSpaceDE w:val="0"/>
        <w:spacing w:after="0" w:line="240" w:lineRule="auto"/>
        <w:ind w:firstLine="708"/>
        <w:jc w:val="both"/>
        <w:rPr>
          <w:rFonts w:ascii="Times New Roman" w:eastAsia="Times New Roman" w:hAnsi="Times New Roman" w:cs="Times New Roman"/>
          <w:bCs/>
          <w:sz w:val="28"/>
          <w:szCs w:val="28"/>
          <w:lang w:val="uk-UA" w:eastAsia="uk-UA"/>
        </w:rPr>
      </w:pPr>
      <w:r w:rsidRPr="00626186">
        <w:rPr>
          <w:rFonts w:ascii="Times New Roman" w:eastAsia="Times New Roman" w:hAnsi="Times New Roman" w:cs="Times New Roman"/>
          <w:sz w:val="28"/>
          <w:szCs w:val="28"/>
          <w:lang w:val="uk-UA" w:eastAsia="uk-UA"/>
        </w:rPr>
        <w:t>У першому класі дається словесна характеристика знань дітей у навчанні.</w:t>
      </w:r>
    </w:p>
    <w:p w:rsidR="00626186" w:rsidRPr="00626186" w:rsidRDefault="00626186" w:rsidP="00977EDB">
      <w:pPr>
        <w:widowControl w:val="0"/>
        <w:autoSpaceDE w:val="0"/>
        <w:spacing w:after="0" w:line="240" w:lineRule="auto"/>
        <w:ind w:firstLine="708"/>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bCs/>
          <w:sz w:val="28"/>
          <w:szCs w:val="28"/>
          <w:lang w:val="uk-UA" w:eastAsia="uk-UA"/>
        </w:rPr>
        <w:t xml:space="preserve">У </w:t>
      </w:r>
      <w:r w:rsidRPr="00626186">
        <w:rPr>
          <w:rFonts w:ascii="Times New Roman" w:eastAsia="Times New Roman" w:hAnsi="Times New Roman" w:cs="Times New Roman"/>
          <w:iCs/>
          <w:sz w:val="28"/>
          <w:szCs w:val="28"/>
          <w:lang w:val="uk-UA" w:eastAsia="uk-UA"/>
        </w:rPr>
        <w:t xml:space="preserve">документі про освіту (табелі успішності, свідоцтві) відображаються досягнення </w:t>
      </w:r>
      <w:r w:rsidRPr="00626186">
        <w:rPr>
          <w:rFonts w:ascii="Times New Roman" w:eastAsia="Times New Roman" w:hAnsi="Times New Roman" w:cs="Times New Roman"/>
          <w:sz w:val="28"/>
          <w:szCs w:val="28"/>
          <w:lang w:val="uk-UA" w:eastAsia="uk-UA"/>
        </w:rPr>
        <w:t xml:space="preserve">дітей </w:t>
      </w:r>
      <w:r w:rsidRPr="00626186">
        <w:rPr>
          <w:rFonts w:ascii="Times New Roman" w:eastAsia="Times New Roman" w:hAnsi="Times New Roman" w:cs="Times New Roman"/>
          <w:iCs/>
          <w:sz w:val="28"/>
          <w:szCs w:val="28"/>
          <w:lang w:val="uk-UA" w:eastAsia="uk-UA"/>
        </w:rPr>
        <w:t xml:space="preserve">у навчанні за семестри, навчальний </w:t>
      </w:r>
      <w:r w:rsidRPr="00626186">
        <w:rPr>
          <w:rFonts w:ascii="Times New Roman" w:eastAsia="Times New Roman" w:hAnsi="Times New Roman" w:cs="Times New Roman"/>
          <w:sz w:val="28"/>
          <w:szCs w:val="28"/>
          <w:lang w:val="uk-UA" w:eastAsia="uk-UA"/>
        </w:rPr>
        <w:t xml:space="preserve">рік та </w:t>
      </w:r>
      <w:r w:rsidRPr="00626186">
        <w:rPr>
          <w:rFonts w:ascii="Times New Roman" w:eastAsia="Times New Roman" w:hAnsi="Times New Roman" w:cs="Times New Roman"/>
          <w:iCs/>
          <w:sz w:val="28"/>
          <w:szCs w:val="28"/>
          <w:lang w:val="uk-UA" w:eastAsia="uk-UA"/>
        </w:rPr>
        <w:t>державну підсумкову атестацію.</w:t>
      </w:r>
    </w:p>
    <w:p w:rsidR="00626186" w:rsidRPr="00626186" w:rsidRDefault="00977EDB"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 xml:space="preserve">3.20 </w:t>
      </w:r>
      <w:r w:rsidR="00626186" w:rsidRPr="00626186">
        <w:rPr>
          <w:rFonts w:ascii="Times New Roman" w:eastAsia="Times New Roman" w:hAnsi="Times New Roman" w:cs="Times New Roman"/>
          <w:iCs/>
          <w:sz w:val="28"/>
          <w:szCs w:val="28"/>
          <w:lang w:val="uk-UA" w:eastAsia="uk-UA"/>
        </w:rPr>
        <w:t>Результати семестрового, річного, підсумкового оцінювання доводяться до відома учнів класним керівником (головою атестаційної комісії).</w:t>
      </w:r>
    </w:p>
    <w:p w:rsidR="00626186" w:rsidRPr="00626186" w:rsidRDefault="00977EDB"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 xml:space="preserve">3.21 </w:t>
      </w:r>
      <w:r w:rsidR="00626186" w:rsidRPr="00626186">
        <w:rPr>
          <w:rFonts w:ascii="Times New Roman" w:eastAsia="Times New Roman" w:hAnsi="Times New Roman" w:cs="Times New Roman"/>
          <w:iCs/>
          <w:sz w:val="28"/>
          <w:szCs w:val="28"/>
          <w:lang w:val="uk-UA" w:eastAsia="uk-UA"/>
        </w:rPr>
        <w:t>Порядок переведення і випуск дітей Навчально-виховного комплексу визначається Інструкцією про переведення та випуск учнів навчальних закладів системи загальної середньої освіти усіх типів та форм власності затвердженою наказом Міністерства освіти і науки України від 05.02.2001 р. за №120/5311.</w:t>
      </w:r>
    </w:p>
    <w:p w:rsidR="00977EDB" w:rsidRDefault="00977EDB" w:rsidP="00977EDB">
      <w:pPr>
        <w:pStyle w:val="ab"/>
        <w:widowControl w:val="0"/>
        <w:numPr>
          <w:ilvl w:val="1"/>
          <w:numId w:val="27"/>
        </w:numPr>
        <w:suppressAutoHyphens/>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 xml:space="preserve"> </w:t>
      </w:r>
      <w:r w:rsidR="00626186" w:rsidRPr="00977EDB">
        <w:rPr>
          <w:rFonts w:ascii="Times New Roman" w:eastAsia="Times New Roman" w:hAnsi="Times New Roman" w:cs="Times New Roman"/>
          <w:iCs/>
          <w:sz w:val="28"/>
          <w:szCs w:val="28"/>
          <w:lang w:val="uk-UA" w:eastAsia="uk-UA"/>
        </w:rPr>
        <w:t xml:space="preserve">При </w:t>
      </w:r>
      <w:r>
        <w:rPr>
          <w:rFonts w:ascii="Times New Roman" w:eastAsia="Times New Roman" w:hAnsi="Times New Roman" w:cs="Times New Roman"/>
          <w:iCs/>
          <w:sz w:val="28"/>
          <w:szCs w:val="28"/>
          <w:lang w:val="uk-UA" w:eastAsia="uk-UA"/>
        </w:rPr>
        <w:t xml:space="preserve"> </w:t>
      </w:r>
      <w:r w:rsidR="00626186" w:rsidRPr="00977EDB">
        <w:rPr>
          <w:rFonts w:ascii="Times New Roman" w:eastAsia="Times New Roman" w:hAnsi="Times New Roman" w:cs="Times New Roman"/>
          <w:iCs/>
          <w:sz w:val="28"/>
          <w:szCs w:val="28"/>
          <w:lang w:val="uk-UA" w:eastAsia="uk-UA"/>
        </w:rPr>
        <w:t xml:space="preserve">переведенні </w:t>
      </w:r>
      <w:r>
        <w:rPr>
          <w:rFonts w:ascii="Times New Roman" w:eastAsia="Times New Roman" w:hAnsi="Times New Roman" w:cs="Times New Roman"/>
          <w:iCs/>
          <w:sz w:val="28"/>
          <w:szCs w:val="28"/>
          <w:lang w:val="uk-UA" w:eastAsia="uk-UA"/>
        </w:rPr>
        <w:t xml:space="preserve"> </w:t>
      </w:r>
      <w:r w:rsidR="00626186" w:rsidRPr="00977EDB">
        <w:rPr>
          <w:rFonts w:ascii="Times New Roman" w:eastAsia="Times New Roman" w:hAnsi="Times New Roman" w:cs="Times New Roman"/>
          <w:iCs/>
          <w:sz w:val="28"/>
          <w:szCs w:val="28"/>
          <w:lang w:val="uk-UA" w:eastAsia="uk-UA"/>
        </w:rPr>
        <w:t xml:space="preserve">учнів </w:t>
      </w:r>
      <w:r>
        <w:rPr>
          <w:rFonts w:ascii="Times New Roman" w:eastAsia="Times New Roman" w:hAnsi="Times New Roman" w:cs="Times New Roman"/>
          <w:iCs/>
          <w:sz w:val="28"/>
          <w:szCs w:val="28"/>
          <w:lang w:val="uk-UA" w:eastAsia="uk-UA"/>
        </w:rPr>
        <w:t xml:space="preserve"> </w:t>
      </w:r>
      <w:r w:rsidR="00626186" w:rsidRPr="00977EDB">
        <w:rPr>
          <w:rFonts w:ascii="Times New Roman" w:eastAsia="Times New Roman" w:hAnsi="Times New Roman" w:cs="Times New Roman"/>
          <w:iCs/>
          <w:sz w:val="28"/>
          <w:szCs w:val="28"/>
          <w:lang w:val="uk-UA" w:eastAsia="uk-UA"/>
        </w:rPr>
        <w:t xml:space="preserve">з </w:t>
      </w:r>
      <w:r>
        <w:rPr>
          <w:rFonts w:ascii="Times New Roman" w:eastAsia="Times New Roman" w:hAnsi="Times New Roman" w:cs="Times New Roman"/>
          <w:iCs/>
          <w:sz w:val="28"/>
          <w:szCs w:val="28"/>
          <w:lang w:val="uk-UA" w:eastAsia="uk-UA"/>
        </w:rPr>
        <w:t xml:space="preserve">  </w:t>
      </w:r>
      <w:r w:rsidR="00626186" w:rsidRPr="00977EDB">
        <w:rPr>
          <w:rFonts w:ascii="Times New Roman" w:eastAsia="Times New Roman" w:hAnsi="Times New Roman" w:cs="Times New Roman"/>
          <w:iCs/>
          <w:sz w:val="28"/>
          <w:szCs w:val="28"/>
          <w:lang w:val="uk-UA" w:eastAsia="uk-UA"/>
        </w:rPr>
        <w:t>початко</w:t>
      </w:r>
      <w:r>
        <w:rPr>
          <w:rFonts w:ascii="Times New Roman" w:eastAsia="Times New Roman" w:hAnsi="Times New Roman" w:cs="Times New Roman"/>
          <w:iCs/>
          <w:sz w:val="28"/>
          <w:szCs w:val="28"/>
          <w:lang w:val="uk-UA" w:eastAsia="uk-UA"/>
        </w:rPr>
        <w:t>вої   до  основної  школи  передусім</w:t>
      </w:r>
    </w:p>
    <w:p w:rsidR="00626186" w:rsidRPr="00977EDB" w:rsidRDefault="00626186" w:rsidP="00977EDB">
      <w:pPr>
        <w:widowControl w:val="0"/>
        <w:suppressAutoHyphens/>
        <w:autoSpaceDE w:val="0"/>
        <w:spacing w:after="0" w:line="240" w:lineRule="auto"/>
        <w:jc w:val="both"/>
        <w:rPr>
          <w:rFonts w:ascii="Times New Roman" w:eastAsia="Times New Roman" w:hAnsi="Times New Roman" w:cs="Times New Roman"/>
          <w:iCs/>
          <w:sz w:val="28"/>
          <w:szCs w:val="28"/>
          <w:lang w:val="uk-UA" w:eastAsia="uk-UA"/>
        </w:rPr>
      </w:pPr>
      <w:r w:rsidRPr="00977EDB">
        <w:rPr>
          <w:rFonts w:ascii="Times New Roman" w:eastAsia="Times New Roman" w:hAnsi="Times New Roman" w:cs="Times New Roman"/>
          <w:iCs/>
          <w:sz w:val="28"/>
          <w:szCs w:val="28"/>
          <w:lang w:val="uk-UA" w:eastAsia="uk-UA"/>
        </w:rPr>
        <w:t>беруться до уваги досягнення у навчанні не нижче середнього рівня з української мови, читання, математики</w:t>
      </w:r>
      <w:r w:rsidR="00BB3DBA">
        <w:rPr>
          <w:rFonts w:ascii="Times New Roman" w:eastAsia="Times New Roman" w:hAnsi="Times New Roman" w:cs="Times New Roman"/>
          <w:iCs/>
          <w:sz w:val="28"/>
          <w:szCs w:val="28"/>
          <w:lang w:val="uk-UA" w:eastAsia="uk-UA"/>
        </w:rPr>
        <w:t>.</w:t>
      </w:r>
    </w:p>
    <w:p w:rsidR="00977EDB" w:rsidRDefault="00977EDB" w:rsidP="00977EDB">
      <w:pPr>
        <w:pStyle w:val="ab"/>
        <w:widowControl w:val="0"/>
        <w:numPr>
          <w:ilvl w:val="1"/>
          <w:numId w:val="27"/>
        </w:numPr>
        <w:suppressAutoHyphens/>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 xml:space="preserve"> </w:t>
      </w:r>
      <w:r w:rsidR="00626186" w:rsidRPr="00977EDB">
        <w:rPr>
          <w:rFonts w:ascii="Times New Roman" w:eastAsia="Times New Roman" w:hAnsi="Times New Roman" w:cs="Times New Roman"/>
          <w:iCs/>
          <w:sz w:val="28"/>
          <w:szCs w:val="28"/>
          <w:lang w:val="uk-UA" w:eastAsia="uk-UA"/>
        </w:rPr>
        <w:t xml:space="preserve">Контроль за відповідністю освітнього рівня учнів, які закінчили певний </w:t>
      </w:r>
    </w:p>
    <w:p w:rsidR="005D0CA4" w:rsidRDefault="00626186" w:rsidP="00977EDB">
      <w:pPr>
        <w:widowControl w:val="0"/>
        <w:suppressAutoHyphens/>
        <w:autoSpaceDE w:val="0"/>
        <w:spacing w:after="0" w:line="240" w:lineRule="auto"/>
        <w:jc w:val="both"/>
        <w:rPr>
          <w:rFonts w:ascii="Times New Roman" w:eastAsia="Times New Roman" w:hAnsi="Times New Roman" w:cs="Times New Roman"/>
          <w:iCs/>
          <w:sz w:val="28"/>
          <w:szCs w:val="28"/>
          <w:lang w:val="uk-UA" w:eastAsia="uk-UA"/>
        </w:rPr>
      </w:pPr>
      <w:r w:rsidRPr="00977EDB">
        <w:rPr>
          <w:rFonts w:ascii="Times New Roman" w:eastAsia="Times New Roman" w:hAnsi="Times New Roman" w:cs="Times New Roman"/>
          <w:iCs/>
          <w:sz w:val="28"/>
          <w:szCs w:val="28"/>
          <w:lang w:val="uk-UA" w:eastAsia="uk-UA"/>
        </w:rPr>
        <w:t xml:space="preserve">ступінь навчання, вимогам Державного стандарту загальної середньої освіти здійснюється шляхом їх державної підсумкової атестації. </w:t>
      </w:r>
    </w:p>
    <w:p w:rsidR="00626186" w:rsidRPr="00977EDB" w:rsidRDefault="00626186" w:rsidP="005D0CA4">
      <w:pPr>
        <w:widowControl w:val="0"/>
        <w:suppressAutoHyphens/>
        <w:autoSpaceDE w:val="0"/>
        <w:spacing w:after="0" w:line="240" w:lineRule="auto"/>
        <w:ind w:firstLine="525"/>
        <w:jc w:val="both"/>
        <w:rPr>
          <w:rFonts w:ascii="Times New Roman" w:eastAsia="Times New Roman" w:hAnsi="Times New Roman" w:cs="Times New Roman"/>
          <w:iCs/>
          <w:sz w:val="28"/>
          <w:szCs w:val="28"/>
          <w:lang w:val="uk-UA" w:eastAsia="uk-UA"/>
        </w:rPr>
      </w:pPr>
      <w:r w:rsidRPr="00977EDB">
        <w:rPr>
          <w:rFonts w:ascii="Times New Roman" w:eastAsia="Times New Roman" w:hAnsi="Times New Roman" w:cs="Times New Roman"/>
          <w:iCs/>
          <w:sz w:val="28"/>
          <w:szCs w:val="28"/>
          <w:lang w:val="uk-UA" w:eastAsia="uk-UA"/>
        </w:rPr>
        <w:t xml:space="preserve">Порядок проведення державної підсумкової атестації </w:t>
      </w:r>
      <w:r w:rsidRPr="00977EDB">
        <w:rPr>
          <w:rFonts w:ascii="Times New Roman" w:eastAsia="Times New Roman" w:hAnsi="Times New Roman" w:cs="Times New Roman"/>
          <w:sz w:val="28"/>
          <w:szCs w:val="28"/>
          <w:lang w:val="uk-UA" w:eastAsia="zh-CN"/>
        </w:rPr>
        <w:t>визначається Положенням про державну підсумкову атестацію учнів у системі загальної освіти і науки України, затвердженого наказом Міністерства освіти і науки України № 588 від 14 грудня 2002р. та зареєстрованого Мініс</w:t>
      </w:r>
      <w:r w:rsidRPr="00977EDB">
        <w:rPr>
          <w:rFonts w:ascii="Times New Roman" w:eastAsia="Times New Roman" w:hAnsi="Times New Roman" w:cs="Times New Roman"/>
          <w:sz w:val="28"/>
          <w:szCs w:val="28"/>
          <w:lang w:val="uk-UA" w:eastAsia="zh-CN"/>
        </w:rPr>
        <w:softHyphen/>
        <w:t>терством юстиції України 19 грудня 2002 року за № 925/5146</w:t>
      </w:r>
      <w:r w:rsidRPr="00977EDB">
        <w:rPr>
          <w:rFonts w:ascii="Times New Roman" w:eastAsia="Times New Roman" w:hAnsi="Times New Roman" w:cs="Times New Roman"/>
          <w:iCs/>
          <w:sz w:val="28"/>
          <w:szCs w:val="28"/>
          <w:lang w:val="uk-UA" w:eastAsia="uk-UA"/>
        </w:rPr>
        <w:t>.</w:t>
      </w:r>
    </w:p>
    <w:p w:rsidR="00977EDB" w:rsidRDefault="00977EDB" w:rsidP="00977EDB">
      <w:pPr>
        <w:widowControl w:val="0"/>
        <w:numPr>
          <w:ilvl w:val="1"/>
          <w:numId w:val="27"/>
        </w:numPr>
        <w:suppressAutoHyphens/>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lastRenderedPageBreak/>
        <w:t xml:space="preserve"> </w:t>
      </w:r>
      <w:r w:rsidR="00626186" w:rsidRPr="00626186">
        <w:rPr>
          <w:rFonts w:ascii="Times New Roman" w:eastAsia="Times New Roman" w:hAnsi="Times New Roman" w:cs="Times New Roman"/>
          <w:iCs/>
          <w:sz w:val="28"/>
          <w:szCs w:val="28"/>
          <w:lang w:val="uk-UA" w:eastAsia="uk-UA"/>
        </w:rPr>
        <w:t>Учням, які закінчили певний ступінь Навчального закладу, видається</w:t>
      </w:r>
    </w:p>
    <w:p w:rsidR="00626186" w:rsidRPr="00626186" w:rsidRDefault="00626186" w:rsidP="00977EDB">
      <w:pPr>
        <w:widowControl w:val="0"/>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відповідний документ про освіту:</w:t>
      </w:r>
    </w:p>
    <w:p w:rsidR="00626186" w:rsidRPr="00626186" w:rsidRDefault="00626186" w:rsidP="00626186">
      <w:pPr>
        <w:widowControl w:val="0"/>
        <w:numPr>
          <w:ilvl w:val="0"/>
          <w:numId w:val="2"/>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по закінченні початкової школи - табель успішності;</w:t>
      </w:r>
    </w:p>
    <w:p w:rsidR="00626186" w:rsidRPr="00626186" w:rsidRDefault="00626186" w:rsidP="00626186">
      <w:pPr>
        <w:widowControl w:val="0"/>
        <w:numPr>
          <w:ilvl w:val="0"/>
          <w:numId w:val="2"/>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по закінченні основної школи - свідоцтво про базову загальну середню освіту;</w:t>
      </w:r>
    </w:p>
    <w:p w:rsidR="00626186" w:rsidRPr="00626186" w:rsidRDefault="00977EDB"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 xml:space="preserve">3.25 </w:t>
      </w:r>
      <w:r w:rsidR="00626186" w:rsidRPr="00626186">
        <w:rPr>
          <w:rFonts w:ascii="Times New Roman" w:eastAsia="Times New Roman" w:hAnsi="Times New Roman" w:cs="Times New Roman"/>
          <w:iCs/>
          <w:sz w:val="28"/>
          <w:szCs w:val="28"/>
          <w:lang w:val="uk-UA" w:eastAsia="uk-UA"/>
        </w:rPr>
        <w:t>За успіхи у навчанні для дітей встановлюються такі форми морального матеріального заохочення: грамоти, подяки, грошові винагороди (в межах коштів, передбачених на ці цілі).</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p>
    <w:p w:rsidR="00626186" w:rsidRPr="00626186" w:rsidRDefault="00626186" w:rsidP="00626186">
      <w:pPr>
        <w:widowControl w:val="0"/>
        <w:autoSpaceDE w:val="0"/>
        <w:spacing w:after="0" w:line="240" w:lineRule="auto"/>
        <w:jc w:val="center"/>
        <w:rPr>
          <w:rFonts w:ascii="Times New Roman" w:eastAsia="Times New Roman" w:hAnsi="Times New Roman" w:cs="Times New Roman"/>
          <w:b/>
          <w:sz w:val="28"/>
          <w:szCs w:val="28"/>
          <w:lang w:val="uk-UA" w:eastAsia="uk-UA"/>
        </w:rPr>
      </w:pPr>
      <w:r w:rsidRPr="00626186">
        <w:rPr>
          <w:rFonts w:ascii="Times New Roman" w:eastAsia="Times New Roman" w:hAnsi="Times New Roman" w:cs="Times New Roman"/>
          <w:b/>
          <w:sz w:val="28"/>
          <w:szCs w:val="28"/>
          <w:lang w:val="uk-UA" w:eastAsia="uk-UA"/>
        </w:rPr>
        <w:t>4. Учасники навчально-виховного процесу</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p>
    <w:p w:rsidR="00626186" w:rsidRPr="00626186" w:rsidRDefault="00977EDB"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4.1</w:t>
      </w:r>
      <w:r w:rsidR="00626186" w:rsidRPr="00626186">
        <w:rPr>
          <w:rFonts w:ascii="Times New Roman" w:eastAsia="Times New Roman" w:hAnsi="Times New Roman" w:cs="Times New Roman"/>
          <w:iCs/>
          <w:sz w:val="28"/>
          <w:szCs w:val="28"/>
          <w:lang w:val="uk-UA" w:eastAsia="uk-UA"/>
        </w:rPr>
        <w:t xml:space="preserve"> Учасниками навчально-виховного процесу в Навчально-виховному комплексі є:</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діти дошкільного віку;</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вихованці;</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учні;</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керівники;</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педагогічні працівники (вчителі, вихователі, вихователі - методисти тощо) помічники вихователів; психологи, бібліотекарі; інші спеціалісти;</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батьки або особи, які їх замінюють.</w:t>
      </w:r>
    </w:p>
    <w:p w:rsidR="00626186" w:rsidRPr="00626186" w:rsidRDefault="00977EDB"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iCs/>
          <w:sz w:val="28"/>
          <w:szCs w:val="28"/>
          <w:lang w:val="uk-UA" w:eastAsia="uk-UA"/>
        </w:rPr>
        <w:t xml:space="preserve">4.2 </w:t>
      </w:r>
      <w:r w:rsidR="00626186" w:rsidRPr="00626186">
        <w:rPr>
          <w:rFonts w:ascii="Times New Roman" w:eastAsia="Times New Roman" w:hAnsi="Times New Roman" w:cs="Times New Roman"/>
          <w:iCs/>
          <w:sz w:val="28"/>
          <w:szCs w:val="28"/>
          <w:lang w:val="uk-UA" w:eastAsia="uk-UA"/>
        </w:rPr>
        <w:t>Права і обов'язки дітей, учнів, педагогічних та інших працівників Навчально-виховного комплексу визначаються чинним законодавством та цим Статутом.</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4.3 Права дітей дошкільного віку, вихованців Навчально-виховного комплексу:</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безоплатну дошкільну освіту;</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безпечні та нешкідливі для здоров'я умови утримання, розвитку, виховання і навчання;</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захист від будь-якої інформації, пропаганди та агітації, що завдає шкоди здоров'ю, моральному та духовному розвитку;</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захист від будь-яких форм експлуатації та дій, які шкодять здоров'ю дитини, а також від фізичного та психічного насильства, приниження гідності;</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безоплатне медичне обслуговування;</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 xml:space="preserve">здоровий спосіб життя; </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Учні мають право:</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на доступність і безоплатність середньої освіти;</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на вибір форми навчання, факультативів, спецкурсів, позашкільних та позакласних занять, предметів варіативної частини;</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на користування Навчально-виробничою, науковою, матеріально-технічною,культурно-спортивною,коррекційно-відновлювальною та лікувально-оздоровчою базою Навчально-виховного комплексу ;</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на переатестацію з навчальних предметів;</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на доступ до інформації з усіх галузей знань; брати участь у різних видах науково-практичної діяльності, конференціях, олімпіадах, виставках, конкурсах тощо;</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на участь в органів громадського самоврядування Навчального закладу;</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lastRenderedPageBreak/>
        <w:t>брати участь в обговоренні і вносити власні пропозиції щодо організації Навчально-виховного процесу;</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брати участь у добровільних самодіяльних об'єднаннях, творчих студіях, клубах, гуртках, групах за інтересами тощо;</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на захист від будь-яких форм експлуатації, психічного і фізичного насилля, що порушують права або принижують їх честь, гідність;</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на безпечні і нешкідливі умови навчання, виховання та праці;</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на вільне вираження поглядів, переконань.</w:t>
      </w:r>
    </w:p>
    <w:p w:rsidR="00626186" w:rsidRPr="00626186" w:rsidRDefault="00977EDB" w:rsidP="00626186">
      <w:pPr>
        <w:widowControl w:val="0"/>
        <w:tabs>
          <w:tab w:val="left" w:pos="426"/>
        </w:tabs>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4.4 </w:t>
      </w:r>
      <w:r w:rsidR="00626186" w:rsidRPr="00626186">
        <w:rPr>
          <w:rFonts w:ascii="Times New Roman" w:eastAsia="Times New Roman" w:hAnsi="Times New Roman" w:cs="Times New Roman"/>
          <w:sz w:val="28"/>
          <w:szCs w:val="28"/>
          <w:lang w:val="uk-UA" w:eastAsia="uk-UA"/>
        </w:rPr>
        <w:t>Учні зобов'язані:</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оволодівати знаннями, вміннями, практичними навичками, в обсязі не меншому ніж визначено Державним стандартом загальної освіти, підвищувати загальнокультурний рівень;</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дотримуватися вимог Статуту, правил внутрішнього розпорядку;</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бережливо ставитись до майна Навчально-виховного комплексу;</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дотримуватися законодавства, моральних, етичних норм;</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eastAsia="zh-CN"/>
        </w:rPr>
      </w:pPr>
      <w:r w:rsidRPr="00626186">
        <w:rPr>
          <w:rFonts w:ascii="Times New Roman" w:eastAsia="Times New Roman" w:hAnsi="Times New Roman" w:cs="Times New Roman"/>
          <w:sz w:val="28"/>
          <w:szCs w:val="28"/>
          <w:lang w:val="uk-UA" w:eastAsia="uk-UA"/>
        </w:rPr>
        <w:t>дотримуватися правил особистої гігієни.</w:t>
      </w:r>
    </w:p>
    <w:p w:rsidR="00977EDB" w:rsidRDefault="00977EDB" w:rsidP="00977EDB">
      <w:pPr>
        <w:pStyle w:val="ab"/>
        <w:widowControl w:val="0"/>
        <w:numPr>
          <w:ilvl w:val="1"/>
          <w:numId w:val="28"/>
        </w:numPr>
        <w:suppressAutoHyphens/>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626186" w:rsidRPr="00977EDB">
        <w:rPr>
          <w:rFonts w:ascii="Times New Roman" w:eastAsia="Times New Roman" w:hAnsi="Times New Roman" w:cs="Times New Roman"/>
          <w:sz w:val="28"/>
          <w:szCs w:val="28"/>
          <w:lang w:val="uk-UA" w:eastAsia="uk-UA"/>
        </w:rPr>
        <w:t>Педагогічними працівниками  Навчально-виховного комплексу можуть</w:t>
      </w:r>
    </w:p>
    <w:p w:rsidR="00626186" w:rsidRPr="00977EDB" w:rsidRDefault="00626186" w:rsidP="00977EDB">
      <w:pPr>
        <w:widowControl w:val="0"/>
        <w:suppressAutoHyphens/>
        <w:autoSpaceDE w:val="0"/>
        <w:spacing w:after="0" w:line="240" w:lineRule="auto"/>
        <w:jc w:val="both"/>
        <w:rPr>
          <w:rFonts w:ascii="Times New Roman" w:eastAsia="Times New Roman" w:hAnsi="Times New Roman" w:cs="Times New Roman"/>
          <w:sz w:val="28"/>
          <w:szCs w:val="28"/>
          <w:lang w:val="uk-UA" w:eastAsia="uk-UA"/>
        </w:rPr>
      </w:pPr>
      <w:r w:rsidRPr="00977EDB">
        <w:rPr>
          <w:rFonts w:ascii="Times New Roman" w:eastAsia="Times New Roman" w:hAnsi="Times New Roman" w:cs="Times New Roman"/>
          <w:sz w:val="28"/>
          <w:szCs w:val="28"/>
          <w:lang w:val="uk-UA" w:eastAsia="uk-UA"/>
        </w:rPr>
        <w:t>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w:t>
      </w:r>
    </w:p>
    <w:p w:rsidR="00851D03" w:rsidRDefault="00851D03" w:rsidP="00851D03">
      <w:pPr>
        <w:pStyle w:val="ab"/>
        <w:widowControl w:val="0"/>
        <w:numPr>
          <w:ilvl w:val="1"/>
          <w:numId w:val="28"/>
        </w:numPr>
        <w:suppressAutoHyphens/>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626186" w:rsidRPr="00851D03">
        <w:rPr>
          <w:rFonts w:ascii="Times New Roman" w:eastAsia="Times New Roman" w:hAnsi="Times New Roman" w:cs="Times New Roman"/>
          <w:sz w:val="28"/>
          <w:szCs w:val="28"/>
          <w:lang w:val="uk-UA" w:eastAsia="uk-UA"/>
        </w:rPr>
        <w:t xml:space="preserve">Призначення </w:t>
      </w:r>
      <w:r>
        <w:rPr>
          <w:rFonts w:ascii="Times New Roman" w:eastAsia="Times New Roman" w:hAnsi="Times New Roman" w:cs="Times New Roman"/>
          <w:sz w:val="28"/>
          <w:szCs w:val="28"/>
          <w:lang w:val="uk-UA" w:eastAsia="uk-UA"/>
        </w:rPr>
        <w:t xml:space="preserve"> </w:t>
      </w:r>
      <w:r w:rsidR="00626186" w:rsidRPr="00851D03">
        <w:rPr>
          <w:rFonts w:ascii="Times New Roman" w:eastAsia="Times New Roman" w:hAnsi="Times New Roman" w:cs="Times New Roman"/>
          <w:sz w:val="28"/>
          <w:szCs w:val="28"/>
          <w:lang w:val="uk-UA" w:eastAsia="uk-UA"/>
        </w:rPr>
        <w:t>на</w:t>
      </w:r>
      <w:r>
        <w:rPr>
          <w:rFonts w:ascii="Times New Roman" w:eastAsia="Times New Roman" w:hAnsi="Times New Roman" w:cs="Times New Roman"/>
          <w:sz w:val="28"/>
          <w:szCs w:val="28"/>
          <w:lang w:val="uk-UA" w:eastAsia="uk-UA"/>
        </w:rPr>
        <w:t xml:space="preserve">  </w:t>
      </w:r>
      <w:r w:rsidR="00626186" w:rsidRPr="00851D03">
        <w:rPr>
          <w:rFonts w:ascii="Times New Roman" w:eastAsia="Times New Roman" w:hAnsi="Times New Roman" w:cs="Times New Roman"/>
          <w:sz w:val="28"/>
          <w:szCs w:val="28"/>
          <w:lang w:val="uk-UA" w:eastAsia="uk-UA"/>
        </w:rPr>
        <w:t xml:space="preserve"> посаду </w:t>
      </w:r>
      <w:r>
        <w:rPr>
          <w:rFonts w:ascii="Times New Roman" w:eastAsia="Times New Roman" w:hAnsi="Times New Roman" w:cs="Times New Roman"/>
          <w:sz w:val="28"/>
          <w:szCs w:val="28"/>
          <w:lang w:val="uk-UA" w:eastAsia="uk-UA"/>
        </w:rPr>
        <w:t xml:space="preserve"> </w:t>
      </w:r>
      <w:r w:rsidR="00626186" w:rsidRPr="00851D03">
        <w:rPr>
          <w:rFonts w:ascii="Times New Roman" w:eastAsia="Times New Roman" w:hAnsi="Times New Roman" w:cs="Times New Roman"/>
          <w:sz w:val="28"/>
          <w:szCs w:val="28"/>
          <w:lang w:val="uk-UA" w:eastAsia="uk-UA"/>
        </w:rPr>
        <w:t xml:space="preserve">та </w:t>
      </w:r>
      <w:r>
        <w:rPr>
          <w:rFonts w:ascii="Times New Roman" w:eastAsia="Times New Roman" w:hAnsi="Times New Roman" w:cs="Times New Roman"/>
          <w:sz w:val="28"/>
          <w:szCs w:val="28"/>
          <w:lang w:val="uk-UA" w:eastAsia="uk-UA"/>
        </w:rPr>
        <w:t xml:space="preserve"> </w:t>
      </w:r>
      <w:r w:rsidR="00626186" w:rsidRPr="00851D03">
        <w:rPr>
          <w:rFonts w:ascii="Times New Roman" w:eastAsia="Times New Roman" w:hAnsi="Times New Roman" w:cs="Times New Roman"/>
          <w:sz w:val="28"/>
          <w:szCs w:val="28"/>
          <w:lang w:val="uk-UA" w:eastAsia="uk-UA"/>
        </w:rPr>
        <w:t>звільнення</w:t>
      </w:r>
      <w:r>
        <w:rPr>
          <w:rFonts w:ascii="Times New Roman" w:eastAsia="Times New Roman" w:hAnsi="Times New Roman" w:cs="Times New Roman"/>
          <w:sz w:val="28"/>
          <w:szCs w:val="28"/>
          <w:lang w:val="uk-UA" w:eastAsia="uk-UA"/>
        </w:rPr>
        <w:t xml:space="preserve"> </w:t>
      </w:r>
      <w:r w:rsidR="00626186" w:rsidRPr="00851D03">
        <w:rPr>
          <w:rFonts w:ascii="Times New Roman" w:eastAsia="Times New Roman" w:hAnsi="Times New Roman" w:cs="Times New Roman"/>
          <w:sz w:val="28"/>
          <w:szCs w:val="28"/>
          <w:lang w:val="uk-UA" w:eastAsia="uk-UA"/>
        </w:rPr>
        <w:t xml:space="preserve"> з</w:t>
      </w:r>
      <w:r>
        <w:rPr>
          <w:rFonts w:ascii="Times New Roman" w:eastAsia="Times New Roman" w:hAnsi="Times New Roman" w:cs="Times New Roman"/>
          <w:sz w:val="28"/>
          <w:szCs w:val="28"/>
          <w:lang w:val="uk-UA" w:eastAsia="uk-UA"/>
        </w:rPr>
        <w:t xml:space="preserve"> </w:t>
      </w:r>
      <w:r w:rsidR="00626186" w:rsidRPr="00851D03">
        <w:rPr>
          <w:rFonts w:ascii="Times New Roman" w:eastAsia="Times New Roman" w:hAnsi="Times New Roman" w:cs="Times New Roman"/>
          <w:sz w:val="28"/>
          <w:szCs w:val="28"/>
          <w:lang w:val="uk-UA" w:eastAsia="uk-UA"/>
        </w:rPr>
        <w:t xml:space="preserve"> посади педагогічних та інших</w:t>
      </w:r>
    </w:p>
    <w:p w:rsidR="00626186" w:rsidRPr="00851D03" w:rsidRDefault="00626186" w:rsidP="00851D03">
      <w:pPr>
        <w:widowControl w:val="0"/>
        <w:suppressAutoHyphens/>
        <w:autoSpaceDE w:val="0"/>
        <w:spacing w:after="0" w:line="240" w:lineRule="auto"/>
        <w:jc w:val="both"/>
        <w:rPr>
          <w:rFonts w:ascii="Times New Roman" w:eastAsia="Times New Roman" w:hAnsi="Times New Roman" w:cs="Times New Roman"/>
          <w:sz w:val="28"/>
          <w:szCs w:val="28"/>
          <w:lang w:val="uk-UA" w:eastAsia="uk-UA"/>
        </w:rPr>
      </w:pPr>
      <w:r w:rsidRPr="00851D03">
        <w:rPr>
          <w:rFonts w:ascii="Times New Roman" w:eastAsia="Times New Roman" w:hAnsi="Times New Roman" w:cs="Times New Roman"/>
          <w:sz w:val="28"/>
          <w:szCs w:val="28"/>
          <w:lang w:val="uk-UA" w:eastAsia="uk-UA"/>
        </w:rPr>
        <w:t>працівників й інші трудові відносини регулюються законодавством України про працю, Законом України "Про загальну середню освіту", "Про дошкільну освіту" та іншими законодавчими актами.</w:t>
      </w:r>
    </w:p>
    <w:p w:rsidR="00626186" w:rsidRPr="00626186" w:rsidRDefault="00851D03" w:rsidP="00851D03">
      <w:pPr>
        <w:widowControl w:val="0"/>
        <w:numPr>
          <w:ilvl w:val="1"/>
          <w:numId w:val="28"/>
        </w:numPr>
        <w:suppressAutoHyphens/>
        <w:autoSpaceDE w:val="0"/>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val="uk-UA" w:eastAsia="uk-UA"/>
        </w:rPr>
        <w:t xml:space="preserve"> </w:t>
      </w:r>
      <w:r w:rsidR="00626186" w:rsidRPr="00626186">
        <w:rPr>
          <w:rFonts w:ascii="Times New Roman" w:eastAsia="Times New Roman" w:hAnsi="Times New Roman" w:cs="Times New Roman"/>
          <w:sz w:val="28"/>
          <w:szCs w:val="28"/>
          <w:lang w:val="uk-UA" w:eastAsia="uk-UA"/>
        </w:rPr>
        <w:t>Педагогічні працівники мають право на:</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захист професійної честі, гідності;</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самостійний вибір форм, методів, засобів навчальної роботи, не шкідливих для здоров'я дітей;</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участь в обговоренні та вирішенні питань організації навчально-виховного процесу;</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проведення в установленому порядку науково-дослідної, експериментальної, пошукової роботи;</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позачергову атестацію з метою отримання відповідної категорії, педагогічного звання;</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участь в органах громадського самоврядування Навчально-виховного комплексу;</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обирати форми підвищення кваліфікації;</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на матеріальне та соціальне забезпечення відповідно до чинного законодавства;</w:t>
      </w:r>
    </w:p>
    <w:p w:rsidR="00626186" w:rsidRPr="00626186" w:rsidRDefault="00851D03"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4.8 </w:t>
      </w:r>
      <w:r w:rsidR="00626186" w:rsidRPr="00626186">
        <w:rPr>
          <w:rFonts w:ascii="Times New Roman" w:eastAsia="Times New Roman" w:hAnsi="Times New Roman" w:cs="Times New Roman"/>
          <w:sz w:val="28"/>
          <w:szCs w:val="28"/>
          <w:lang w:val="uk-UA" w:eastAsia="uk-UA"/>
        </w:rPr>
        <w:t>Педагогічні працівники зобов'язані:</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забезпечувати належний рівень виховання та викладання навчальних дисциплін відповідно до навчальних програм на рівні обов'язкових державних вимог;</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сприяти розвитку інтересів, нахилів та здібностей дітей, а також збереженню їх здоров'я, здійснювати пропаганду здорового способу життя;</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lastRenderedPageBreak/>
        <w:t>сприяти зростанню іміджу Навчально-виховного комплексу;</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наставленими і особистим прикладом утверджувати повагу до державної символіки, принципів загальнолюдської моралі;</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виховувати в дітей повагу до батьків, жінки, старших за віком, народних традицій та звичаїв, духовних та культурних надбань народу України;</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готувати дітей до самостійного життя в дусі взаєморозуміння, миру, злагоди між усіма народами, етнічними, національними, релігійними групами;</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дотримуватися педагогічної етики, моралі, поважати гідність дітей;</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захищати дітей від будь-яких форм фізичного або психічного насильства, запобігати вживанню ними алкоголю, наркотиків, тютюну, іншим шкідливим звичкам;</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постійно підвищувати свій професійний рівень, педагогічну майстерність, загальну і політичну культуру; виконувати Статут Навчально-виховного комплексу, правила внутрішнього розпорядку, умови контракту чи трудового договору;</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виконувати Статут Навчально-виховного комплексу;</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брати участь у роботі педагогічної ради.</w:t>
      </w:r>
    </w:p>
    <w:p w:rsidR="00626186" w:rsidRPr="00626186" w:rsidRDefault="00851D03"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4.9 </w:t>
      </w:r>
      <w:r w:rsidR="00626186" w:rsidRPr="00626186">
        <w:rPr>
          <w:rFonts w:ascii="Times New Roman" w:eastAsia="Times New Roman" w:hAnsi="Times New Roman" w:cs="Times New Roman"/>
          <w:sz w:val="28"/>
          <w:szCs w:val="28"/>
          <w:lang w:val="uk-UA" w:eastAsia="uk-UA"/>
        </w:rPr>
        <w:t>У Навчально-виховному комплексі обов'язково проводиться атестація педагогічних працівників. Атестація здійснюється, як правило, один раз на п'ять років відповідно до діючого законодавства України та галузевих нормативних актів.</w:t>
      </w:r>
    </w:p>
    <w:p w:rsidR="00851D03" w:rsidRDefault="00851D03" w:rsidP="00851D03">
      <w:pPr>
        <w:pStyle w:val="ab"/>
        <w:widowControl w:val="0"/>
        <w:numPr>
          <w:ilvl w:val="1"/>
          <w:numId w:val="29"/>
        </w:numPr>
        <w:suppressAutoHyphens/>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626186" w:rsidRPr="00851D03">
        <w:rPr>
          <w:rFonts w:ascii="Times New Roman" w:eastAsia="Times New Roman" w:hAnsi="Times New Roman" w:cs="Times New Roman"/>
          <w:sz w:val="28"/>
          <w:szCs w:val="28"/>
          <w:lang w:val="uk-UA" w:eastAsia="uk-UA"/>
        </w:rPr>
        <w:t xml:space="preserve">Педагогічні працівники, </w:t>
      </w:r>
      <w:r>
        <w:rPr>
          <w:rFonts w:ascii="Times New Roman" w:eastAsia="Times New Roman" w:hAnsi="Times New Roman" w:cs="Times New Roman"/>
          <w:sz w:val="28"/>
          <w:szCs w:val="28"/>
          <w:lang w:val="uk-UA" w:eastAsia="uk-UA"/>
        </w:rPr>
        <w:t xml:space="preserve"> </w:t>
      </w:r>
      <w:r w:rsidR="00626186" w:rsidRPr="00851D03">
        <w:rPr>
          <w:rFonts w:ascii="Times New Roman" w:eastAsia="Times New Roman" w:hAnsi="Times New Roman" w:cs="Times New Roman"/>
          <w:sz w:val="28"/>
          <w:szCs w:val="28"/>
          <w:lang w:val="uk-UA" w:eastAsia="uk-UA"/>
        </w:rPr>
        <w:t>які систематично</w:t>
      </w:r>
      <w:r>
        <w:rPr>
          <w:rFonts w:ascii="Times New Roman" w:eastAsia="Times New Roman" w:hAnsi="Times New Roman" w:cs="Times New Roman"/>
          <w:sz w:val="28"/>
          <w:szCs w:val="28"/>
          <w:lang w:val="uk-UA" w:eastAsia="uk-UA"/>
        </w:rPr>
        <w:t xml:space="preserve">  </w:t>
      </w:r>
      <w:r w:rsidR="00626186" w:rsidRPr="00851D03">
        <w:rPr>
          <w:rFonts w:ascii="Times New Roman" w:eastAsia="Times New Roman" w:hAnsi="Times New Roman" w:cs="Times New Roman"/>
          <w:sz w:val="28"/>
          <w:szCs w:val="28"/>
          <w:lang w:val="uk-UA" w:eastAsia="uk-UA"/>
        </w:rPr>
        <w:t xml:space="preserve"> порушують Статут, правила</w:t>
      </w:r>
    </w:p>
    <w:p w:rsidR="00626186" w:rsidRPr="00851D03" w:rsidRDefault="00626186" w:rsidP="00851D03">
      <w:pPr>
        <w:widowControl w:val="0"/>
        <w:suppressAutoHyphens/>
        <w:autoSpaceDE w:val="0"/>
        <w:spacing w:after="0" w:line="240" w:lineRule="auto"/>
        <w:jc w:val="both"/>
        <w:rPr>
          <w:rFonts w:ascii="Times New Roman" w:eastAsia="Times New Roman" w:hAnsi="Times New Roman" w:cs="Times New Roman"/>
          <w:sz w:val="28"/>
          <w:szCs w:val="28"/>
          <w:lang w:val="uk-UA" w:eastAsia="uk-UA"/>
        </w:rPr>
      </w:pPr>
      <w:r w:rsidRPr="00851D03">
        <w:rPr>
          <w:rFonts w:ascii="Times New Roman" w:eastAsia="Times New Roman" w:hAnsi="Times New Roman" w:cs="Times New Roman"/>
          <w:sz w:val="28"/>
          <w:szCs w:val="28"/>
          <w:lang w:val="uk-UA" w:eastAsia="uk-UA"/>
        </w:rPr>
        <w:t>внутрішнього розпорядку Навчально-виховного комплексу,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згідно із законодавством.</w:t>
      </w:r>
    </w:p>
    <w:p w:rsidR="00626186" w:rsidRPr="00851D03" w:rsidRDefault="00626186" w:rsidP="00851D03">
      <w:pPr>
        <w:pStyle w:val="ab"/>
        <w:widowControl w:val="0"/>
        <w:numPr>
          <w:ilvl w:val="1"/>
          <w:numId w:val="29"/>
        </w:numPr>
        <w:suppressAutoHyphens/>
        <w:autoSpaceDE w:val="0"/>
        <w:spacing w:after="0" w:line="240" w:lineRule="auto"/>
        <w:jc w:val="both"/>
        <w:rPr>
          <w:rFonts w:ascii="Times New Roman" w:eastAsia="Times New Roman" w:hAnsi="Times New Roman" w:cs="Times New Roman"/>
          <w:sz w:val="28"/>
          <w:szCs w:val="28"/>
          <w:lang w:val="uk-UA" w:eastAsia="uk-UA"/>
        </w:rPr>
      </w:pPr>
      <w:r w:rsidRPr="00851D03">
        <w:rPr>
          <w:rFonts w:ascii="Times New Roman" w:eastAsia="Times New Roman" w:hAnsi="Times New Roman" w:cs="Times New Roman"/>
          <w:sz w:val="28"/>
          <w:szCs w:val="28"/>
          <w:lang w:val="uk-UA" w:eastAsia="uk-UA"/>
        </w:rPr>
        <w:t>Батьки та особи, які їх замінюють, мають право:</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обирати форми навчання для дітей;</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обирати і бути обраними до батьківських комітетів та органів громадського самоврядування;</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eastAsia="zh-CN"/>
        </w:rPr>
      </w:pPr>
      <w:r w:rsidRPr="00626186">
        <w:rPr>
          <w:rFonts w:ascii="Times New Roman" w:eastAsia="Times New Roman" w:hAnsi="Times New Roman" w:cs="Times New Roman"/>
          <w:sz w:val="28"/>
          <w:szCs w:val="28"/>
          <w:lang w:val="uk-UA" w:eastAsia="uk-UA"/>
        </w:rPr>
        <w:t>звертатись до органів управління освітою, керівника Навчально-виховного комплексу і органів громадського самоврядування з питань навчання, виховання дітей;</w:t>
      </w:r>
    </w:p>
    <w:p w:rsidR="00626186" w:rsidRPr="00626186" w:rsidRDefault="00F95F2E" w:rsidP="00626186">
      <w:pPr>
        <w:widowControl w:val="0"/>
        <w:numPr>
          <w:ilvl w:val="0"/>
          <w:numId w:val="3"/>
        </w:numPr>
        <w:suppressAutoHyphens/>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б</w:t>
      </w:r>
      <w:r w:rsidR="00626186" w:rsidRPr="00626186">
        <w:rPr>
          <w:rFonts w:ascii="Times New Roman" w:eastAsia="Times New Roman" w:hAnsi="Times New Roman" w:cs="Times New Roman"/>
          <w:iCs/>
          <w:sz w:val="28"/>
          <w:szCs w:val="28"/>
          <w:lang w:val="uk-UA" w:eastAsia="uk-UA"/>
        </w:rPr>
        <w:t xml:space="preserve">рати участь у заходах, спрямованих на поліпшення організації навчально-виховного процесу та зміцненні матеріально-технічної бази </w:t>
      </w:r>
      <w:r w:rsidR="00626186" w:rsidRPr="00626186">
        <w:rPr>
          <w:rFonts w:ascii="Times New Roman" w:eastAsia="Times New Roman" w:hAnsi="Times New Roman" w:cs="Times New Roman"/>
          <w:sz w:val="28"/>
          <w:szCs w:val="28"/>
          <w:lang w:val="uk-UA" w:eastAsia="uk-UA"/>
        </w:rPr>
        <w:t>Навчально-виховного комплексу</w:t>
      </w:r>
      <w:r w:rsidR="00626186" w:rsidRPr="00626186">
        <w:rPr>
          <w:rFonts w:ascii="Times New Roman" w:eastAsia="Times New Roman" w:hAnsi="Times New Roman" w:cs="Times New Roman"/>
          <w:iCs/>
          <w:sz w:val="28"/>
          <w:szCs w:val="28"/>
          <w:lang w:val="uk-UA" w:eastAsia="uk-UA"/>
        </w:rPr>
        <w:t>;</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на захист законних інтересів своїх дітей в органах громадського самоврядування Навчально-виховного комплексу та у відповідних державних та судових органах.</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приймати рішення щодо участі дитини в інноваційній діяльності.</w:t>
      </w:r>
    </w:p>
    <w:p w:rsidR="00626186" w:rsidRPr="00626186" w:rsidRDefault="00851D03"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4.12</w:t>
      </w:r>
      <w:r w:rsidR="00626186" w:rsidRPr="00626186">
        <w:rPr>
          <w:rFonts w:ascii="Times New Roman" w:eastAsia="Times New Roman" w:hAnsi="Times New Roman" w:cs="Times New Roman"/>
          <w:iCs/>
          <w:sz w:val="28"/>
          <w:szCs w:val="28"/>
          <w:lang w:val="uk-UA" w:eastAsia="uk-UA"/>
        </w:rPr>
        <w:t xml:space="preserve"> Батьки та особи, які їх замінюють, несуть відповідальність за здобуття дітьми базової середньої освіти і зобов'язані:</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своєчасно вносити плату за харчування дитини у дошкільному підрозділі у встановленому порядку;</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створювати умови для розвитку задатків, нахилів та здібностей дітей;</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своєчасно повідомляти про можливість відсутності або хвороби дитини;</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lastRenderedPageBreak/>
        <w:t>поважати гідність дитини;</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слідкувати за станом здоров'я дитини;</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забезпечувати умови для здобуття дитиною базової середньої освіти за будь-якою формою навчання;</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постійно дбати про фізичне здоров'я, психічний стан дітей, створювати належні умови для розвитку їх природних здібностей;</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виховувати працелюбність, почуття доброти, милосердя, шанобливе ставлення до Вітчизни, сім'ї, рідної мови, повагу до національної історії, культури, цінностей інших народів;</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iCs/>
          <w:sz w:val="28"/>
          <w:szCs w:val="28"/>
          <w:lang w:val="uk-UA" w:eastAsia="uk-UA"/>
        </w:rPr>
        <w:t>виховувати у дітей повагу до законів, прав, основних свобод людини.</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p>
    <w:p w:rsidR="00626186" w:rsidRPr="00626186" w:rsidRDefault="00626186" w:rsidP="00626186">
      <w:pPr>
        <w:widowControl w:val="0"/>
        <w:autoSpaceDE w:val="0"/>
        <w:spacing w:after="0" w:line="240" w:lineRule="auto"/>
        <w:jc w:val="center"/>
        <w:rPr>
          <w:rFonts w:ascii="Times New Roman" w:eastAsia="Times New Roman" w:hAnsi="Times New Roman" w:cs="Times New Roman"/>
          <w:b/>
          <w:sz w:val="28"/>
          <w:szCs w:val="28"/>
          <w:lang w:val="uk-UA" w:eastAsia="uk-UA"/>
        </w:rPr>
      </w:pPr>
      <w:r w:rsidRPr="00626186">
        <w:rPr>
          <w:rFonts w:ascii="Times New Roman" w:eastAsia="Times New Roman" w:hAnsi="Times New Roman" w:cs="Times New Roman"/>
          <w:b/>
          <w:sz w:val="28"/>
          <w:szCs w:val="28"/>
          <w:lang w:val="uk-UA" w:eastAsia="uk-UA"/>
        </w:rPr>
        <w:t xml:space="preserve">5. Управління </w:t>
      </w:r>
      <w:r w:rsidRPr="00626186">
        <w:rPr>
          <w:rFonts w:ascii="Times New Roman" w:eastAsia="Times New Roman" w:hAnsi="Times New Roman" w:cs="Times New Roman"/>
          <w:b/>
          <w:iCs/>
          <w:sz w:val="28"/>
          <w:szCs w:val="28"/>
          <w:lang w:val="uk-UA" w:eastAsia="uk-UA"/>
        </w:rPr>
        <w:t>Навчально-виховним комплексом</w:t>
      </w:r>
    </w:p>
    <w:p w:rsidR="00626186" w:rsidRPr="00626186" w:rsidRDefault="00626186" w:rsidP="00626186">
      <w:pPr>
        <w:widowControl w:val="0"/>
        <w:autoSpaceDE w:val="0"/>
        <w:spacing w:after="0" w:line="240" w:lineRule="auto"/>
        <w:jc w:val="center"/>
        <w:rPr>
          <w:rFonts w:ascii="Times New Roman" w:eastAsia="Times New Roman" w:hAnsi="Times New Roman" w:cs="Times New Roman"/>
          <w:b/>
          <w:iCs/>
          <w:sz w:val="28"/>
          <w:szCs w:val="28"/>
          <w:lang w:val="uk-UA" w:eastAsia="uk-UA"/>
        </w:rPr>
      </w:pPr>
    </w:p>
    <w:p w:rsidR="00626186" w:rsidRPr="00626186" w:rsidRDefault="00851D03"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 xml:space="preserve">5.1 </w:t>
      </w:r>
      <w:r w:rsidR="00626186" w:rsidRPr="00626186">
        <w:rPr>
          <w:rFonts w:ascii="Times New Roman" w:eastAsia="Times New Roman" w:hAnsi="Times New Roman" w:cs="Times New Roman"/>
          <w:iCs/>
          <w:sz w:val="28"/>
          <w:szCs w:val="28"/>
          <w:lang w:val="uk-UA" w:eastAsia="uk-UA"/>
        </w:rPr>
        <w:t>Керівництво Навчально-виховним комплексом здійснює директор, яким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w:t>
      </w:r>
    </w:p>
    <w:p w:rsidR="00626186" w:rsidRPr="00626186" w:rsidRDefault="00851D03"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 xml:space="preserve">5.2 </w:t>
      </w:r>
      <w:r w:rsidR="00626186" w:rsidRPr="00626186">
        <w:rPr>
          <w:rFonts w:ascii="Times New Roman" w:eastAsia="Times New Roman" w:hAnsi="Times New Roman" w:cs="Times New Roman"/>
          <w:iCs/>
          <w:sz w:val="28"/>
          <w:szCs w:val="28"/>
          <w:lang w:val="uk-UA" w:eastAsia="uk-UA"/>
        </w:rPr>
        <w:t xml:space="preserve"> Директор Навчально-виховного комплексу призначається і звільняється з посади </w:t>
      </w:r>
      <w:r w:rsidR="005D0CA4">
        <w:rPr>
          <w:rFonts w:ascii="Times New Roman" w:eastAsia="Times New Roman" w:hAnsi="Times New Roman" w:cs="Times New Roman"/>
          <w:iCs/>
          <w:sz w:val="28"/>
          <w:szCs w:val="28"/>
          <w:lang w:val="uk-UA" w:eastAsia="uk-UA"/>
        </w:rPr>
        <w:t>Засновником</w:t>
      </w:r>
      <w:r w:rsidR="00626186" w:rsidRPr="00626186">
        <w:rPr>
          <w:rFonts w:ascii="Times New Roman" w:eastAsia="Times New Roman" w:hAnsi="Times New Roman" w:cs="Times New Roman"/>
          <w:iCs/>
          <w:sz w:val="28"/>
          <w:szCs w:val="28"/>
          <w:lang w:val="uk-UA" w:eastAsia="uk-UA"/>
        </w:rPr>
        <w:t xml:space="preserve"> за поданням відділу освіти Попаснянської районної державної адміністрації Луганської області. Призначення та звільнення заступників директора здійснюється за поданням директора Навчально-виховного комплексу відділом освіти Попаснянської районної державної адміністрації Луганської області.</w:t>
      </w:r>
    </w:p>
    <w:p w:rsidR="00626186" w:rsidRPr="00626186" w:rsidRDefault="00851D03"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5.2.1</w:t>
      </w:r>
      <w:r w:rsidR="00626186" w:rsidRPr="00626186">
        <w:rPr>
          <w:rFonts w:ascii="Times New Roman" w:eastAsia="Times New Roman" w:hAnsi="Times New Roman" w:cs="Times New Roman"/>
          <w:iCs/>
          <w:sz w:val="28"/>
          <w:szCs w:val="28"/>
          <w:lang w:val="uk-UA" w:eastAsia="uk-UA"/>
        </w:rPr>
        <w:t xml:space="preserve"> Заступник директора, який відповідає за діяльність дошкільного підрозділу, повинен мати відповідну вищу педагогічну освіту. </w:t>
      </w:r>
    </w:p>
    <w:p w:rsidR="00626186" w:rsidRPr="00626186" w:rsidRDefault="00851D03"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5.2.2</w:t>
      </w:r>
      <w:r w:rsidR="00626186" w:rsidRPr="00626186">
        <w:rPr>
          <w:rFonts w:ascii="Times New Roman" w:eastAsia="Times New Roman" w:hAnsi="Times New Roman" w:cs="Times New Roman"/>
          <w:iCs/>
          <w:sz w:val="28"/>
          <w:szCs w:val="28"/>
          <w:lang w:val="uk-UA" w:eastAsia="uk-UA"/>
        </w:rPr>
        <w:t xml:space="preserve"> Директор Навчально-виховного комплексу:</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626186" w:rsidRPr="00626186" w:rsidRDefault="00626186" w:rsidP="00626186">
      <w:pPr>
        <w:widowControl w:val="0"/>
        <w:numPr>
          <w:ilvl w:val="0"/>
          <w:numId w:val="6"/>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організовує навчально-виховний процес;</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забезпечує контроль за виконанням навчальних планів і програм, якістю знань, умінь та навичок учнів, вихованців;</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відповідає за реалізацію Державного стандарту загальної середньої освіти, дошкільної освіти за якість і ефективність роботи педагогічного колективу;</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створює необхідні умови для участі учнів у позакласній та позашкільній роботі, проведення виховної роботи;</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забезпечує дотримання вимог охорони дитинства, санітарно-гігієнічних та протипожежних норм, техніки безпеки;</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розпоряджається в установленому порядку майном і коштами Навчально-виховного комплексу;</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iCs/>
          <w:sz w:val="28"/>
          <w:szCs w:val="28"/>
          <w:lang w:val="uk-UA" w:eastAsia="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дає дозвіл на участь діячів науки, культури, членів творчих спілок, працівників підприємств, установ, організацій у навчально-виховному процесі, керівництві учнівськими об'єднаннями за інтересами;</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 xml:space="preserve">забезпечує права дітей на захист їх від будь-яких форм фізичного або </w:t>
      </w:r>
      <w:r w:rsidRPr="00626186">
        <w:rPr>
          <w:rFonts w:ascii="Times New Roman" w:eastAsia="Times New Roman" w:hAnsi="Times New Roman" w:cs="Times New Roman"/>
          <w:sz w:val="28"/>
          <w:szCs w:val="28"/>
          <w:lang w:val="uk-UA" w:eastAsia="uk-UA"/>
        </w:rPr>
        <w:lastRenderedPageBreak/>
        <w:t>психічного насильства;</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вживає заходів до запобігання вживанню учнями алкоголю, наркотиків;</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контролює організацію харчування і медичного обслуговування дітей;</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видає у межах своєї компетенції накази та розпорядження і контролює їх виконання;</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щороку звітує про свою роботу на загальних зборах (конференціях) колективу та батьків або осіб, які їх замінюють;</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діє від імені Навчально-виховного комплексу, представляє його в державних та інших органах, установах і організаціях, укладає угоди з юридичними та фізичними особами;</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розпоряджається в установленому порядку майном, коштами Навчально-виховного комплексу і відповідає за дотримання фінансової дисципліни та збереження матеріально-технічної бази;</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затверджує штатний розпис за погодженням із Засновником Навчально-виховного комплексу;</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затверджує правила внутрішнього трудового розпорядку, посадові інструкції працівників за погодженням з профспілковим комітетом;</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контролює відповідність застосовуваних форм, методів і засобів розвитку, виховання і навчання дітей їх віковим, психофізіологічним особливостям, здібностям і потребам</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організовує різні форми співпраці з батьками або особами, які їх замінюють.</w:t>
      </w:r>
    </w:p>
    <w:p w:rsidR="00626186" w:rsidRPr="00626186" w:rsidRDefault="00851D03"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5.3</w:t>
      </w:r>
      <w:r w:rsidR="00626186" w:rsidRPr="00626186">
        <w:rPr>
          <w:rFonts w:ascii="Times New Roman" w:eastAsia="Times New Roman" w:hAnsi="Times New Roman" w:cs="Times New Roman"/>
          <w:sz w:val="28"/>
          <w:szCs w:val="28"/>
          <w:lang w:val="uk-UA" w:eastAsia="uk-UA"/>
        </w:rPr>
        <w:t xml:space="preserve"> Вищим органом громадського самоврядування Навчально-виховного комплексу є загальні збори (конференція) колективу, що скликаються не менше одного разу на рік.</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Делегати загальних зборів (конференції) з правом вирішального голосу обираються від таких трьох категорій:</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працівників Навчально-виховного комплексу - зборами трудового колективу;</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 xml:space="preserve">учнів Навчально-виховного комплексу </w:t>
      </w:r>
      <w:r w:rsidR="00F95F2E">
        <w:rPr>
          <w:rFonts w:ascii="Times New Roman" w:eastAsia="Times New Roman" w:hAnsi="Times New Roman" w:cs="Times New Roman"/>
          <w:sz w:val="28"/>
          <w:szCs w:val="28"/>
          <w:lang w:val="uk-UA" w:eastAsia="uk-UA"/>
        </w:rPr>
        <w:t>другого</w:t>
      </w:r>
      <w:r w:rsidRPr="00626186">
        <w:rPr>
          <w:rFonts w:ascii="Times New Roman" w:eastAsia="Times New Roman" w:hAnsi="Times New Roman" w:cs="Times New Roman"/>
          <w:sz w:val="28"/>
          <w:szCs w:val="28"/>
          <w:lang w:val="uk-UA" w:eastAsia="uk-UA"/>
        </w:rPr>
        <w:t xml:space="preserve"> ступеня - класними зборами;</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батьків - класними батьківськими зборами.</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 xml:space="preserve">Кожна категорія обирає однакову кількість делегатів. Визначається така кількість делегатів від працівників Навчально-виховного комплексу </w:t>
      </w:r>
      <w:r w:rsidR="00F95F2E">
        <w:rPr>
          <w:rFonts w:ascii="Times New Roman" w:eastAsia="Times New Roman" w:hAnsi="Times New Roman" w:cs="Times New Roman"/>
          <w:sz w:val="28"/>
          <w:szCs w:val="28"/>
          <w:lang w:val="uk-UA" w:eastAsia="uk-UA"/>
        </w:rPr>
        <w:t>1</w:t>
      </w:r>
      <w:r w:rsidRPr="00626186">
        <w:rPr>
          <w:rFonts w:ascii="Times New Roman" w:eastAsia="Times New Roman" w:hAnsi="Times New Roman" w:cs="Times New Roman"/>
          <w:sz w:val="28"/>
          <w:szCs w:val="28"/>
          <w:lang w:val="uk-UA" w:eastAsia="uk-UA"/>
        </w:rPr>
        <w:t xml:space="preserve">0, дітей - </w:t>
      </w:r>
      <w:r w:rsidR="00F95F2E">
        <w:rPr>
          <w:rFonts w:ascii="Times New Roman" w:eastAsia="Times New Roman" w:hAnsi="Times New Roman" w:cs="Times New Roman"/>
          <w:sz w:val="28"/>
          <w:szCs w:val="28"/>
          <w:lang w:val="uk-UA" w:eastAsia="uk-UA"/>
        </w:rPr>
        <w:t>1</w:t>
      </w:r>
      <w:r w:rsidRPr="00626186">
        <w:rPr>
          <w:rFonts w:ascii="Times New Roman" w:eastAsia="Times New Roman" w:hAnsi="Times New Roman" w:cs="Times New Roman"/>
          <w:sz w:val="28"/>
          <w:szCs w:val="28"/>
          <w:lang w:val="uk-UA" w:eastAsia="uk-UA"/>
        </w:rPr>
        <w:t>0, батьків-</w:t>
      </w:r>
      <w:r w:rsidR="00F95F2E">
        <w:rPr>
          <w:rFonts w:ascii="Times New Roman" w:eastAsia="Times New Roman" w:hAnsi="Times New Roman" w:cs="Times New Roman"/>
          <w:sz w:val="28"/>
          <w:szCs w:val="28"/>
          <w:lang w:val="uk-UA" w:eastAsia="uk-UA"/>
        </w:rPr>
        <w:t>1</w:t>
      </w:r>
      <w:r w:rsidRPr="00626186">
        <w:rPr>
          <w:rFonts w:ascii="Times New Roman" w:eastAsia="Times New Roman" w:hAnsi="Times New Roman" w:cs="Times New Roman"/>
          <w:sz w:val="28"/>
          <w:szCs w:val="28"/>
          <w:lang w:val="uk-UA" w:eastAsia="uk-UA"/>
        </w:rPr>
        <w:t>0 .</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Термін їх повноважень становить 2 роки.</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val="uk-UA" w:eastAsia="zh-CN"/>
        </w:rPr>
      </w:pPr>
      <w:r w:rsidRPr="00626186">
        <w:rPr>
          <w:rFonts w:ascii="Times New Roman" w:eastAsia="Times New Roman" w:hAnsi="Times New Roman" w:cs="Times New Roman"/>
          <w:sz w:val="28"/>
          <w:szCs w:val="28"/>
          <w:lang w:val="uk-UA" w:eastAsia="uk-UA"/>
        </w:rPr>
        <w:t>Загальні збори (конференція) правочинні, якщо в роботі бере участь не менше половини делегатів кожної з трьох категорій. Рішення приймається простою більшістю голосів присутніх делегатів.</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zh-CN"/>
        </w:rPr>
        <w:t>С</w:t>
      </w:r>
      <w:proofErr w:type="spellStart"/>
      <w:r w:rsidRPr="00626186">
        <w:rPr>
          <w:rFonts w:ascii="Times New Roman" w:eastAsia="Times New Roman" w:hAnsi="Times New Roman" w:cs="Times New Roman"/>
          <w:sz w:val="28"/>
          <w:szCs w:val="28"/>
          <w:lang w:eastAsia="zh-CN"/>
        </w:rPr>
        <w:t>кликати</w:t>
      </w:r>
      <w:proofErr w:type="spellEnd"/>
      <w:r w:rsidR="005D0CA4">
        <w:rPr>
          <w:rFonts w:ascii="Times New Roman" w:eastAsia="Times New Roman" w:hAnsi="Times New Roman" w:cs="Times New Roman"/>
          <w:sz w:val="28"/>
          <w:szCs w:val="28"/>
          <w:lang w:val="uk-UA" w:eastAsia="zh-CN"/>
        </w:rPr>
        <w:t xml:space="preserve"> </w:t>
      </w:r>
      <w:r w:rsidRPr="00626186">
        <w:rPr>
          <w:rFonts w:ascii="Times New Roman" w:eastAsia="Times New Roman" w:hAnsi="Times New Roman" w:cs="Times New Roman"/>
          <w:sz w:val="28"/>
          <w:szCs w:val="28"/>
          <w:lang w:val="uk-UA" w:eastAsia="zh-CN"/>
        </w:rPr>
        <w:t xml:space="preserve">загальні </w:t>
      </w:r>
      <w:proofErr w:type="spellStart"/>
      <w:r w:rsidRPr="00626186">
        <w:rPr>
          <w:rFonts w:ascii="Times New Roman" w:eastAsia="Times New Roman" w:hAnsi="Times New Roman" w:cs="Times New Roman"/>
          <w:sz w:val="28"/>
          <w:szCs w:val="28"/>
          <w:lang w:eastAsia="zh-CN"/>
        </w:rPr>
        <w:t>збори</w:t>
      </w:r>
      <w:proofErr w:type="spellEnd"/>
      <w:r w:rsidR="005D0CA4">
        <w:rPr>
          <w:rFonts w:ascii="Times New Roman" w:eastAsia="Times New Roman" w:hAnsi="Times New Roman" w:cs="Times New Roman"/>
          <w:sz w:val="28"/>
          <w:szCs w:val="28"/>
          <w:lang w:val="uk-UA" w:eastAsia="zh-CN"/>
        </w:rPr>
        <w:t xml:space="preserve"> </w:t>
      </w:r>
      <w:r w:rsidRPr="00626186">
        <w:rPr>
          <w:rFonts w:ascii="Times New Roman" w:eastAsia="Times New Roman" w:hAnsi="Times New Roman" w:cs="Times New Roman"/>
          <w:sz w:val="28"/>
          <w:szCs w:val="28"/>
          <w:lang w:val="uk-UA" w:eastAsia="zh-CN"/>
        </w:rPr>
        <w:t>(конференцію) мають право голова ради Навчально-виховного комплексу, делегати конференції, якщо за це висловилось не менше третини їх загальної кількості, директор Навчально-виховного комплексу, Засновник.</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val="uk-UA" w:eastAsia="zh-CN"/>
        </w:rPr>
      </w:pPr>
      <w:r w:rsidRPr="00626186">
        <w:rPr>
          <w:rFonts w:ascii="Times New Roman" w:eastAsia="Times New Roman" w:hAnsi="Times New Roman" w:cs="Times New Roman"/>
          <w:sz w:val="28"/>
          <w:szCs w:val="28"/>
          <w:lang w:val="uk-UA" w:eastAsia="uk-UA"/>
        </w:rPr>
        <w:t xml:space="preserve">Загальні збори (конференція) заслуховують звіт директора про </w:t>
      </w:r>
      <w:r w:rsidRPr="00626186">
        <w:rPr>
          <w:rFonts w:ascii="Times New Roman" w:eastAsia="Times New Roman" w:hAnsi="Times New Roman" w:cs="Times New Roman"/>
          <w:sz w:val="28"/>
          <w:szCs w:val="28"/>
          <w:lang w:val="uk-UA" w:eastAsia="uk-UA"/>
        </w:rPr>
        <w:lastRenderedPageBreak/>
        <w:t>здійснення керівництва Навчально-виховним комплексом, розглядають питання Навчально-виховної, методичної, економічної і фінансово-господарської діяльності закладу.</w:t>
      </w:r>
    </w:p>
    <w:p w:rsidR="00626186" w:rsidRPr="00626186" w:rsidRDefault="00851D03"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5.4</w:t>
      </w:r>
      <w:r w:rsidR="00626186" w:rsidRPr="00626186">
        <w:rPr>
          <w:rFonts w:ascii="Times New Roman" w:eastAsia="Times New Roman" w:hAnsi="Times New Roman" w:cs="Times New Roman"/>
          <w:sz w:val="28"/>
          <w:szCs w:val="28"/>
          <w:lang w:val="uk-UA" w:eastAsia="uk-UA"/>
        </w:rPr>
        <w:t xml:space="preserve"> У період між загальними зборами (конференціями) діє рада Навчально-виховного комплексу.</w:t>
      </w:r>
    </w:p>
    <w:p w:rsidR="00626186" w:rsidRPr="00626186" w:rsidRDefault="00851D03"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5.4.1 </w:t>
      </w:r>
      <w:r w:rsidR="00626186" w:rsidRPr="00626186">
        <w:rPr>
          <w:rFonts w:ascii="Times New Roman" w:eastAsia="Times New Roman" w:hAnsi="Times New Roman" w:cs="Times New Roman"/>
          <w:sz w:val="28"/>
          <w:szCs w:val="28"/>
          <w:lang w:val="uk-UA" w:eastAsia="uk-UA"/>
        </w:rPr>
        <w:t>Метою діяльності ради є :</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сприяння демократизації і гуманіза</w:t>
      </w:r>
      <w:r w:rsidR="008D0F6A">
        <w:rPr>
          <w:rFonts w:ascii="Times New Roman" w:eastAsia="Times New Roman" w:hAnsi="Times New Roman" w:cs="Times New Roman"/>
          <w:sz w:val="28"/>
          <w:szCs w:val="28"/>
          <w:lang w:val="uk-UA" w:eastAsia="uk-UA"/>
        </w:rPr>
        <w:t>ції Навчально-виховного процесу</w:t>
      </w:r>
      <w:r w:rsidRPr="00626186">
        <w:rPr>
          <w:rFonts w:ascii="Times New Roman" w:eastAsia="Times New Roman" w:hAnsi="Times New Roman" w:cs="Times New Roman"/>
          <w:sz w:val="28"/>
          <w:szCs w:val="28"/>
          <w:lang w:val="uk-UA" w:eastAsia="uk-UA"/>
        </w:rPr>
        <w:t>;</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об'єднання зусиль педагогічного і дитячого та учнівського колективів, батьків щодо розвитку Навчально-виховного комплексу та удосконалення Навчально-виховного процесу;</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формування позитивного іміджу та демократичного стилю управління Навчально-виховним комплексом;</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розширення колегіальних форм управління Навчально-виховним комплексом;</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підвищення ролі громадськості у вирішенні питань, пов'язаних з організацією Навчально-виховного процесу.</w:t>
      </w:r>
    </w:p>
    <w:p w:rsidR="00626186" w:rsidRPr="00626186" w:rsidRDefault="00851D03"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5.4.2 </w:t>
      </w:r>
      <w:r w:rsidR="00626186" w:rsidRPr="00626186">
        <w:rPr>
          <w:rFonts w:ascii="Times New Roman" w:eastAsia="Times New Roman" w:hAnsi="Times New Roman" w:cs="Times New Roman"/>
          <w:sz w:val="28"/>
          <w:szCs w:val="28"/>
          <w:lang w:val="uk-UA" w:eastAsia="uk-UA"/>
        </w:rPr>
        <w:t>Основні завдання ради:</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Підвищення ефективності навчально-виховного процесу у взаємодії з сім'єю, громадськістю, державними та приватними інституціями;</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Визначення стратегічних завдань, пріоритетних напрямів розвитку Навчально-виховного комплексу та сприяння організаційно-педагогічному забезпеченню Навчально-виховного процесу;</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 xml:space="preserve">формування </w:t>
      </w:r>
      <w:r w:rsidR="008D0F6A">
        <w:rPr>
          <w:rFonts w:ascii="Times New Roman" w:eastAsia="Times New Roman" w:hAnsi="Times New Roman" w:cs="Times New Roman"/>
          <w:sz w:val="28"/>
          <w:szCs w:val="28"/>
          <w:lang w:val="uk-UA" w:eastAsia="uk-UA"/>
        </w:rPr>
        <w:t>навичок здорового способу життя</w:t>
      </w:r>
      <w:r w:rsidRPr="00626186">
        <w:rPr>
          <w:rFonts w:ascii="Times New Roman" w:eastAsia="Times New Roman" w:hAnsi="Times New Roman" w:cs="Times New Roman"/>
          <w:sz w:val="28"/>
          <w:szCs w:val="28"/>
          <w:lang w:val="uk-UA" w:eastAsia="uk-UA"/>
        </w:rPr>
        <w:t>; створення належного педагогічного клімату в Навчально-виховному комплексі;</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сприяння духовному, фізичному розвитку дітей та набуття ними соціального досвіду;</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підтримка громадських ініціатив щодо вдосконалення навчання та виховання дітей, творчих пошуків і дослідно-експериментальної роботи педагогів ;</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сприяння організації дозвілля та оздоровлення дітей;</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ініціювання дій, що сприяли б неухильному виконанню положень чинного законодавства щодо обов'язковості загальної середньої освіти;</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стимулювання морального та матеріального заохочення дітей, сприяння пошуку, підтримки обдарованих дітей;</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зміцнення партнерських зв'язків між родинами дітей та загальноосвітнім навчальним закладом з метою забезпечення єдності навчально-виховного процесу;</w:t>
      </w:r>
    </w:p>
    <w:p w:rsidR="00626186" w:rsidRPr="00626186" w:rsidRDefault="00851D03"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5.4.3 </w:t>
      </w:r>
      <w:r w:rsidR="00626186" w:rsidRPr="00626186">
        <w:rPr>
          <w:rFonts w:ascii="Times New Roman" w:eastAsia="Times New Roman" w:hAnsi="Times New Roman" w:cs="Times New Roman"/>
          <w:sz w:val="28"/>
          <w:szCs w:val="28"/>
          <w:lang w:val="uk-UA" w:eastAsia="uk-UA"/>
        </w:rPr>
        <w:t>До ради обираються пропорційно представники від педагогічного колективу, дітей II ступеня навчання, батьків і громадськості. Представництво в раді й загальна її чисельність визначаються загальними зборами (конференцією) загальноосвітнього Навчального закладу.</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Рішення про дострокове припинення роботи члена ради з будь-яких причин приймається загальними зборами (конференцією) Навчально-виховного комплексу .</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eastAsia="uk-UA"/>
        </w:rPr>
      </w:pPr>
      <w:r w:rsidRPr="00626186">
        <w:rPr>
          <w:rFonts w:ascii="Times New Roman" w:eastAsia="Times New Roman" w:hAnsi="Times New Roman" w:cs="Times New Roman"/>
          <w:sz w:val="28"/>
          <w:szCs w:val="28"/>
          <w:lang w:val="uk-UA" w:eastAsia="uk-UA"/>
        </w:rPr>
        <w:t xml:space="preserve">На чергових виборах склад ради оновлюється не менше, ніж на  третину. </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5</w:t>
      </w:r>
      <w:r w:rsidR="00851D03">
        <w:rPr>
          <w:rFonts w:ascii="Times New Roman" w:eastAsia="Times New Roman" w:hAnsi="Times New Roman" w:cs="Times New Roman"/>
          <w:sz w:val="28"/>
          <w:szCs w:val="28"/>
          <w:lang w:eastAsia="uk-UA"/>
        </w:rPr>
        <w:t>.4.4</w:t>
      </w:r>
      <w:r w:rsidR="00851D03">
        <w:rPr>
          <w:rFonts w:ascii="Times New Roman" w:eastAsia="Times New Roman" w:hAnsi="Times New Roman" w:cs="Times New Roman"/>
          <w:sz w:val="28"/>
          <w:szCs w:val="28"/>
          <w:lang w:val="uk-UA" w:eastAsia="uk-UA"/>
        </w:rPr>
        <w:t xml:space="preserve"> </w:t>
      </w:r>
      <w:r w:rsidRPr="00626186">
        <w:rPr>
          <w:rFonts w:ascii="Times New Roman" w:eastAsia="Times New Roman" w:hAnsi="Times New Roman" w:cs="Times New Roman"/>
          <w:sz w:val="28"/>
          <w:szCs w:val="28"/>
          <w:lang w:eastAsia="uk-UA"/>
        </w:rPr>
        <w:t xml:space="preserve"> </w:t>
      </w:r>
      <w:r w:rsidRPr="00626186">
        <w:rPr>
          <w:rFonts w:ascii="Times New Roman" w:eastAsia="Times New Roman" w:hAnsi="Times New Roman" w:cs="Times New Roman"/>
          <w:sz w:val="28"/>
          <w:szCs w:val="28"/>
          <w:lang w:val="uk-UA" w:eastAsia="uk-UA"/>
        </w:rPr>
        <w:t>Рада Навчально-виховного комплексу діє на засадах:</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lastRenderedPageBreak/>
        <w:t>пріоритету прав людини, гармонійного поєднання інтересів особи, суспільства, держави;</w:t>
      </w:r>
    </w:p>
    <w:p w:rsidR="00626186" w:rsidRPr="00626186" w:rsidRDefault="00626186" w:rsidP="00626186">
      <w:pPr>
        <w:widowControl w:val="0"/>
        <w:numPr>
          <w:ilvl w:val="0"/>
          <w:numId w:val="7"/>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дотримання вимог законодавства України;</w:t>
      </w:r>
    </w:p>
    <w:p w:rsidR="00626186" w:rsidRPr="00626186" w:rsidRDefault="00626186" w:rsidP="00626186">
      <w:pPr>
        <w:widowControl w:val="0"/>
        <w:numPr>
          <w:ilvl w:val="0"/>
          <w:numId w:val="7"/>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колегіальності ухвалення рішень;</w:t>
      </w:r>
    </w:p>
    <w:p w:rsidR="00626186" w:rsidRPr="00626186" w:rsidRDefault="00626186" w:rsidP="00626186">
      <w:pPr>
        <w:widowControl w:val="0"/>
        <w:numPr>
          <w:ilvl w:val="0"/>
          <w:numId w:val="7"/>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добровільності і рівноправності членства;</w:t>
      </w:r>
    </w:p>
    <w:p w:rsidR="00626186" w:rsidRPr="00626186" w:rsidRDefault="00626186" w:rsidP="00626186">
      <w:pPr>
        <w:widowControl w:val="0"/>
        <w:numPr>
          <w:ilvl w:val="0"/>
          <w:numId w:val="7"/>
        </w:numPr>
        <w:suppressAutoHyphens/>
        <w:autoSpaceDE w:val="0"/>
        <w:spacing w:after="0" w:line="240" w:lineRule="auto"/>
        <w:jc w:val="both"/>
        <w:rPr>
          <w:rFonts w:ascii="Times New Roman" w:eastAsia="Times New Roman" w:hAnsi="Times New Roman" w:cs="Times New Roman"/>
          <w:sz w:val="28"/>
          <w:szCs w:val="28"/>
          <w:lang w:eastAsia="zh-CN"/>
        </w:rPr>
      </w:pPr>
      <w:r w:rsidRPr="00626186">
        <w:rPr>
          <w:rFonts w:ascii="Times New Roman" w:eastAsia="Times New Roman" w:hAnsi="Times New Roman" w:cs="Times New Roman"/>
          <w:sz w:val="28"/>
          <w:szCs w:val="28"/>
          <w:lang w:val="uk-UA" w:eastAsia="uk-UA"/>
        </w:rPr>
        <w:t>гласності.</w:t>
      </w:r>
    </w:p>
    <w:p w:rsidR="00BB3DBA" w:rsidRDefault="00626186" w:rsidP="00BB3DBA">
      <w:pPr>
        <w:widowControl w:val="0"/>
        <w:autoSpaceDE w:val="0"/>
        <w:spacing w:after="0" w:line="240" w:lineRule="auto"/>
        <w:jc w:val="both"/>
        <w:rPr>
          <w:rFonts w:ascii="Times New Roman" w:eastAsia="Times New Roman" w:hAnsi="Times New Roman" w:cs="Times New Roman"/>
          <w:sz w:val="28"/>
          <w:szCs w:val="28"/>
          <w:lang w:val="uk-UA" w:eastAsia="zh-CN"/>
        </w:rPr>
      </w:pPr>
      <w:r w:rsidRPr="00626186">
        <w:rPr>
          <w:rFonts w:ascii="Times New Roman" w:eastAsia="Times New Roman" w:hAnsi="Times New Roman" w:cs="Times New Roman"/>
          <w:sz w:val="28"/>
          <w:szCs w:val="28"/>
          <w:lang w:val="uk-UA" w:eastAsia="zh-CN"/>
        </w:rPr>
        <w:t>5</w:t>
      </w:r>
      <w:r w:rsidR="00851D03">
        <w:rPr>
          <w:rFonts w:ascii="Times New Roman" w:eastAsia="Times New Roman" w:hAnsi="Times New Roman" w:cs="Times New Roman"/>
          <w:sz w:val="28"/>
          <w:szCs w:val="28"/>
          <w:lang w:eastAsia="zh-CN"/>
        </w:rPr>
        <w:t>.4.5</w:t>
      </w:r>
      <w:r w:rsidR="00851D03">
        <w:rPr>
          <w:rFonts w:ascii="Times New Roman" w:eastAsia="Times New Roman" w:hAnsi="Times New Roman" w:cs="Times New Roman"/>
          <w:sz w:val="28"/>
          <w:szCs w:val="28"/>
          <w:lang w:val="uk-UA" w:eastAsia="zh-CN"/>
        </w:rPr>
        <w:t xml:space="preserve"> </w:t>
      </w:r>
      <w:r w:rsidRPr="00626186">
        <w:rPr>
          <w:rFonts w:ascii="Times New Roman" w:eastAsia="Times New Roman" w:hAnsi="Times New Roman" w:cs="Times New Roman"/>
          <w:sz w:val="28"/>
          <w:szCs w:val="28"/>
          <w:lang w:eastAsia="zh-CN"/>
        </w:rPr>
        <w:tab/>
      </w:r>
      <w:r w:rsidRPr="00626186">
        <w:rPr>
          <w:rFonts w:ascii="Times New Roman" w:eastAsia="Times New Roman" w:hAnsi="Times New Roman" w:cs="Times New Roman"/>
          <w:sz w:val="28"/>
          <w:szCs w:val="28"/>
          <w:lang w:val="uk-UA" w:eastAsia="zh-CN"/>
        </w:rPr>
        <w:t xml:space="preserve">Рада працює за планом, що затверджується загальними зборами </w:t>
      </w:r>
      <w:r w:rsidR="00BB3DBA">
        <w:rPr>
          <w:rFonts w:ascii="Times New Roman" w:eastAsia="Times New Roman" w:hAnsi="Times New Roman" w:cs="Times New Roman"/>
          <w:sz w:val="28"/>
          <w:szCs w:val="28"/>
          <w:lang w:val="uk-UA" w:eastAsia="zh-CN"/>
        </w:rPr>
        <w:t xml:space="preserve">(конференцією). </w:t>
      </w:r>
    </w:p>
    <w:p w:rsidR="00626186" w:rsidRPr="00BB3DBA"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val="uk-UA" w:eastAsia="zh-CN"/>
        </w:rPr>
      </w:pPr>
      <w:r w:rsidRPr="00626186">
        <w:rPr>
          <w:rFonts w:ascii="Times New Roman" w:eastAsia="Times New Roman" w:hAnsi="Times New Roman" w:cs="Times New Roman"/>
          <w:sz w:val="28"/>
          <w:szCs w:val="28"/>
          <w:lang w:val="uk-UA" w:eastAsia="zh-CN"/>
        </w:rPr>
        <w:t>Кількість засідань визначається їх доцільністю, але має бути не менш ніж чотири рази на навчальний рік.</w:t>
      </w:r>
    </w:p>
    <w:p w:rsidR="008D0F6A"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zh-CN"/>
        </w:rPr>
      </w:pPr>
      <w:r w:rsidRPr="00626186">
        <w:rPr>
          <w:rFonts w:ascii="Times New Roman" w:eastAsia="Times New Roman" w:hAnsi="Times New Roman" w:cs="Times New Roman"/>
          <w:sz w:val="28"/>
          <w:szCs w:val="28"/>
          <w:lang w:val="uk-UA" w:eastAsia="zh-CN"/>
        </w:rPr>
        <w:t>5</w:t>
      </w:r>
      <w:r w:rsidR="00851D03">
        <w:rPr>
          <w:rFonts w:ascii="Times New Roman" w:eastAsia="Times New Roman" w:hAnsi="Times New Roman" w:cs="Times New Roman"/>
          <w:sz w:val="28"/>
          <w:szCs w:val="28"/>
          <w:lang w:eastAsia="zh-CN"/>
        </w:rPr>
        <w:t>.4.6</w:t>
      </w:r>
      <w:r w:rsidR="00851D03">
        <w:rPr>
          <w:rFonts w:ascii="Times New Roman" w:eastAsia="Times New Roman" w:hAnsi="Times New Roman" w:cs="Times New Roman"/>
          <w:sz w:val="28"/>
          <w:szCs w:val="28"/>
          <w:lang w:val="uk-UA" w:eastAsia="zh-CN"/>
        </w:rPr>
        <w:t xml:space="preserve"> </w:t>
      </w:r>
      <w:r w:rsidRPr="00626186">
        <w:rPr>
          <w:rFonts w:ascii="Times New Roman" w:eastAsia="Times New Roman" w:hAnsi="Times New Roman" w:cs="Times New Roman"/>
          <w:sz w:val="28"/>
          <w:szCs w:val="28"/>
          <w:lang w:val="uk-UA" w:eastAsia="zh-CN"/>
        </w:rPr>
        <w:t xml:space="preserve">Засідання ради може скликатися її головою або з ініціативи директора Навчально-виховного комплексу,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w:t>
      </w:r>
    </w:p>
    <w:p w:rsidR="00626186" w:rsidRPr="00626186" w:rsidRDefault="00626186" w:rsidP="008D0F6A">
      <w:pPr>
        <w:widowControl w:val="0"/>
        <w:autoSpaceDE w:val="0"/>
        <w:spacing w:after="0" w:line="240" w:lineRule="auto"/>
        <w:ind w:firstLine="708"/>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zh-CN"/>
        </w:rPr>
        <w:t>Рішення ради, що не суперечать чинному законодавству та Статуту Навчально-виховного комплексу</w:t>
      </w:r>
      <w:r w:rsidRPr="00626186">
        <w:rPr>
          <w:rFonts w:ascii="Times New Roman" w:eastAsia="Times New Roman" w:hAnsi="Times New Roman" w:cs="Times New Roman"/>
          <w:sz w:val="28"/>
          <w:szCs w:val="28"/>
          <w:lang w:eastAsia="zh-CN"/>
        </w:rPr>
        <w:t>,</w:t>
      </w:r>
      <w:r w:rsidRPr="00626186">
        <w:rPr>
          <w:rFonts w:ascii="Times New Roman" w:eastAsia="Times New Roman" w:hAnsi="Times New Roman" w:cs="Times New Roman"/>
          <w:sz w:val="28"/>
          <w:szCs w:val="28"/>
          <w:lang w:val="uk-UA" w:eastAsia="zh-CN"/>
        </w:rPr>
        <w:t xml:space="preserve"> доводяться в </w:t>
      </w:r>
      <w:r w:rsidRPr="00626186">
        <w:rPr>
          <w:rFonts w:ascii="Times New Roman" w:eastAsia="Times New Roman" w:hAnsi="Times New Roman" w:cs="Times New Roman"/>
          <w:sz w:val="28"/>
          <w:szCs w:val="28"/>
          <w:lang w:eastAsia="zh-CN"/>
        </w:rPr>
        <w:t xml:space="preserve">7-й </w:t>
      </w:r>
      <w:r w:rsidRPr="00626186">
        <w:rPr>
          <w:rFonts w:ascii="Times New Roman" w:eastAsia="Times New Roman" w:hAnsi="Times New Roman" w:cs="Times New Roman"/>
          <w:sz w:val="28"/>
          <w:szCs w:val="28"/>
          <w:lang w:val="uk-UA" w:eastAsia="zh-CN"/>
        </w:rPr>
        <w:t>денний термін до відома педагогічного колективу, дітей, батьків,або осіб, які їх замінюють, та громадськості.</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У разі незгоди адміністрації Навчально-виховного комплексу з рішенням ради створюється узгоджувальна комісія, яка розглядає спірне питання.</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eastAsia="zh-CN"/>
        </w:rPr>
      </w:pPr>
      <w:r w:rsidRPr="00626186">
        <w:rPr>
          <w:rFonts w:ascii="Times New Roman" w:eastAsia="Times New Roman" w:hAnsi="Times New Roman" w:cs="Times New Roman"/>
          <w:sz w:val="28"/>
          <w:szCs w:val="28"/>
          <w:lang w:val="uk-UA" w:eastAsia="uk-UA"/>
        </w:rPr>
        <w:t>До складу узгоджувальної комісії входять представники органів громадського самоврядування, адміністрації, профспілкового комітету Навчально-виховного комплексу.</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zh-CN"/>
        </w:rPr>
        <w:t>5</w:t>
      </w:r>
      <w:r w:rsidR="00851D03">
        <w:rPr>
          <w:rFonts w:ascii="Times New Roman" w:eastAsia="Times New Roman" w:hAnsi="Times New Roman" w:cs="Times New Roman"/>
          <w:sz w:val="28"/>
          <w:szCs w:val="28"/>
          <w:lang w:eastAsia="zh-CN"/>
        </w:rPr>
        <w:t>.4.7</w:t>
      </w:r>
      <w:r w:rsidR="00851D03">
        <w:rPr>
          <w:rFonts w:ascii="Times New Roman" w:eastAsia="Times New Roman" w:hAnsi="Times New Roman" w:cs="Times New Roman"/>
          <w:sz w:val="28"/>
          <w:szCs w:val="28"/>
          <w:lang w:val="uk-UA" w:eastAsia="zh-CN"/>
        </w:rPr>
        <w:t xml:space="preserve"> </w:t>
      </w:r>
      <w:r w:rsidRPr="00626186">
        <w:rPr>
          <w:rFonts w:ascii="Times New Roman" w:eastAsia="Times New Roman" w:hAnsi="Times New Roman" w:cs="Times New Roman"/>
          <w:sz w:val="28"/>
          <w:szCs w:val="28"/>
          <w:lang w:eastAsia="zh-CN"/>
        </w:rPr>
        <w:tab/>
      </w:r>
      <w:r w:rsidRPr="00626186">
        <w:rPr>
          <w:rFonts w:ascii="Times New Roman" w:eastAsia="Times New Roman" w:hAnsi="Times New Roman" w:cs="Times New Roman"/>
          <w:sz w:val="28"/>
          <w:szCs w:val="28"/>
          <w:lang w:val="uk-UA" w:eastAsia="zh-CN"/>
        </w:rPr>
        <w:t>Очолює раду Навчально-виховного комплексу голова, який обирається із складу ради.</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Голова ради може бути членом педагогічної ради.</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Головою ради не можуть бути директор та його заступники.</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eastAsia="zh-CN"/>
        </w:rPr>
      </w:pPr>
      <w:r w:rsidRPr="00626186">
        <w:rPr>
          <w:rFonts w:ascii="Times New Roman" w:eastAsia="Times New Roman" w:hAnsi="Times New Roman" w:cs="Times New Roman"/>
          <w:sz w:val="28"/>
          <w:szCs w:val="28"/>
          <w:lang w:val="uk-UA" w:eastAsia="uk-UA"/>
        </w:rPr>
        <w:t>Члени ради мають право виносити на розгляд усі питання, що стосуються діяльності Навчально-виховного комплексу, пов'язані з організацією Навчально-виховного процесу, проведенням оздоровчих та культурно-масових заходів</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zh-CN"/>
        </w:rPr>
        <w:t>5</w:t>
      </w:r>
      <w:r w:rsidR="00851D03">
        <w:rPr>
          <w:rFonts w:ascii="Times New Roman" w:eastAsia="Times New Roman" w:hAnsi="Times New Roman" w:cs="Times New Roman"/>
          <w:sz w:val="28"/>
          <w:szCs w:val="28"/>
          <w:lang w:eastAsia="zh-CN"/>
        </w:rPr>
        <w:t xml:space="preserve">.4.8 </w:t>
      </w:r>
      <w:r w:rsidRPr="00626186">
        <w:rPr>
          <w:rFonts w:ascii="Times New Roman" w:eastAsia="Times New Roman" w:hAnsi="Times New Roman" w:cs="Times New Roman"/>
          <w:sz w:val="28"/>
          <w:szCs w:val="28"/>
          <w:lang w:val="uk-UA" w:eastAsia="zh-CN"/>
        </w:rPr>
        <w:t xml:space="preserve">Рада Навчально-виховного комплексу </w:t>
      </w:r>
      <w:r w:rsidRPr="00626186">
        <w:rPr>
          <w:rFonts w:ascii="Times New Roman" w:eastAsia="Times New Roman" w:hAnsi="Times New Roman" w:cs="Times New Roman"/>
          <w:sz w:val="28"/>
          <w:szCs w:val="28"/>
          <w:lang w:eastAsia="zh-CN"/>
        </w:rPr>
        <w:t>:</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організовує виконання рішень загальних зборів (конференцій);</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вносить пропозиції щодо зміни типу, статусу, вивчення іноземних мов та мов національних меншин;</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спільно з адміністрацією розглядає і затверджує план роботи Навчально-виховного комплексу та здійснює контроль за його виконанням;</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разом з адміністрацією здійснює контроль за виконанням Статуту Навчально-виховного комплексу</w:t>
      </w:r>
      <w:r w:rsidRPr="00626186">
        <w:rPr>
          <w:rFonts w:ascii="Times New Roman" w:eastAsia="Times New Roman" w:hAnsi="Times New Roman" w:cs="Times New Roman"/>
          <w:sz w:val="28"/>
          <w:szCs w:val="28"/>
          <w:lang w:eastAsia="uk-UA"/>
        </w:rPr>
        <w:t>;</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 xml:space="preserve"> затверджує режим роботи Навчально-виховного комплексу;</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сприяє формуванню мережі класів Навчально-виховного комплексу, обґрунтовуючи її доцільність в органах виконавчої влади та місцевого самоврядування;</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lastRenderedPageBreak/>
        <w:t>приймає рішення спільно з педагогічною радою про нагородження дітей похвальними листами „За високі досягнення у навчанні";</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дітей, а також тенденції розвитку регіону, суспільства і держави;</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погоджує робочий навчальний план на кожний навчальний рік;</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заслуховує звіт голови ради, інформацію директора та його заступників з питань навчально-виховної та фінансово-господарської діяльності;</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бере участь у засіданнях атестаційної комісії з метою обговорення питань про присвоєння кваліфікаційних категорій вчителям і вихователям;</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виступає ініціатором проведення добродійних акцій;</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виносить на розгляд педагогічної ради та відділу освіти пропозиції щодо морального і матеріального заохочення учасників навчально-виховного процесу;</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ініціює розгляд кадрових питань та бере участь у їх вирішенні;</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сприяє створенню та діяльності центрів дозвілля, а також залучає громадськість, батьків (осіб, які їх заміняють)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розглядає питання родинного виховання;</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бере участь за згодою батьків або осіб, які їх заміняють, в обстеженні житлово-побутових умов дітей, які перебувають і несприятливих соціально-економічних умовах;</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сприяє педагогічній освіті батьків;</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сприяє поповненню бібліотечного фонду та передплаті періодичних видань;</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розглядає питання здобуття обов'язкової базової середньої освіти дітьми;</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організовує громадський контроль за харчуванням і медичним обслуговуванням дітей;</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розглядає звернення учасників навчально-виховного процесу і питань роботи Навчально-виховного комплексу.</w:t>
      </w:r>
    </w:p>
    <w:p w:rsidR="00626186" w:rsidRPr="00626186" w:rsidRDefault="00851D03"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5.5</w:t>
      </w:r>
      <w:r w:rsidR="00626186" w:rsidRPr="00626186">
        <w:rPr>
          <w:rFonts w:ascii="Times New Roman" w:eastAsia="Times New Roman" w:hAnsi="Times New Roman" w:cs="Times New Roman"/>
          <w:sz w:val="28"/>
          <w:szCs w:val="28"/>
          <w:lang w:val="uk-UA" w:eastAsia="uk-UA"/>
        </w:rPr>
        <w:t xml:space="preserve"> При Навчально-виховному комплексі за рішенням загальних зборів (конференції) може створюватися і діяти піклувальна рада.</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5.5.1 Метою діяльності піклувальної ради є забезпечення доступності дошкільної та базової освіти для всіх громадян, задоволення освітніх потреб особи, залучення широкої громадськості до вирішення проблем навчання і виховання.</w:t>
      </w:r>
    </w:p>
    <w:p w:rsidR="00626186" w:rsidRPr="00626186" w:rsidRDefault="00851D03"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5.5.2</w:t>
      </w:r>
      <w:r w:rsidR="00626186" w:rsidRPr="00626186">
        <w:rPr>
          <w:rFonts w:ascii="Times New Roman" w:eastAsia="Times New Roman" w:hAnsi="Times New Roman" w:cs="Times New Roman"/>
          <w:sz w:val="28"/>
          <w:szCs w:val="28"/>
          <w:lang w:val="uk-UA" w:eastAsia="uk-UA"/>
        </w:rPr>
        <w:t xml:space="preserve"> Головними завданнями піклувальної ради є:</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сприяння виконанню законодавства України щодо обов'язковості базової середньої освіти;</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співпраця з органами місцевого самоврядування, організаціями підприємствами, установами, навчальними закладами, окремими громадянами, спрямована на поліпшення умов навчання і виховання дітей у Навчально-виховному комплексі;</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lastRenderedPageBreak/>
        <w:t xml:space="preserve">зміцнення Навчально-виробничої, наукової, матеріально-технічної, культурно-спортивної, </w:t>
      </w:r>
      <w:proofErr w:type="spellStart"/>
      <w:r w:rsidRPr="00626186">
        <w:rPr>
          <w:rFonts w:ascii="Times New Roman" w:eastAsia="Times New Roman" w:hAnsi="Times New Roman" w:cs="Times New Roman"/>
          <w:sz w:val="28"/>
          <w:szCs w:val="28"/>
          <w:lang w:val="uk-UA" w:eastAsia="uk-UA"/>
        </w:rPr>
        <w:t>корекційно</w:t>
      </w:r>
      <w:proofErr w:type="spellEnd"/>
      <w:r w:rsidRPr="00626186">
        <w:rPr>
          <w:rFonts w:ascii="Times New Roman" w:eastAsia="Times New Roman" w:hAnsi="Times New Roman" w:cs="Times New Roman"/>
          <w:sz w:val="28"/>
          <w:szCs w:val="28"/>
          <w:lang w:val="uk-UA" w:eastAsia="uk-UA"/>
        </w:rPr>
        <w:t xml:space="preserve"> - відновлювальної, та лікувально-оздоровчої бази в Навчально-виховному комплексі;</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 організація змістовного дозвілля та оздоровлення дітей, педагогічних працівників;</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запобігання дитячій бездоглядності;</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сприяння здобуття випускниками загальної середньої освіти.</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стимулювання творчої праці педагогічних працівників та дітей;</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eastAsia="zh-CN"/>
        </w:rPr>
      </w:pPr>
      <w:r w:rsidRPr="00626186">
        <w:rPr>
          <w:rFonts w:ascii="Times New Roman" w:eastAsia="Times New Roman" w:hAnsi="Times New Roman" w:cs="Times New Roman"/>
          <w:sz w:val="28"/>
          <w:szCs w:val="28"/>
          <w:lang w:val="uk-UA" w:eastAsia="uk-UA"/>
        </w:rPr>
        <w:t>всебічне зміцнення зв'язків між родинами дітей та Навчально-виховним комплексом.</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zh-CN"/>
        </w:rPr>
        <w:t>5</w:t>
      </w:r>
      <w:r w:rsidR="00851D03">
        <w:rPr>
          <w:rFonts w:ascii="Times New Roman" w:eastAsia="Times New Roman" w:hAnsi="Times New Roman" w:cs="Times New Roman"/>
          <w:sz w:val="28"/>
          <w:szCs w:val="28"/>
          <w:lang w:eastAsia="zh-CN"/>
        </w:rPr>
        <w:t>.5.3</w:t>
      </w:r>
      <w:r w:rsidRPr="00626186">
        <w:rPr>
          <w:rFonts w:ascii="Times New Roman" w:eastAsia="Times New Roman" w:hAnsi="Times New Roman" w:cs="Times New Roman"/>
          <w:sz w:val="28"/>
          <w:szCs w:val="28"/>
          <w:lang w:eastAsia="zh-CN"/>
        </w:rPr>
        <w:tab/>
      </w:r>
      <w:r w:rsidRPr="00626186">
        <w:rPr>
          <w:rFonts w:ascii="Times New Roman" w:eastAsia="Times New Roman" w:hAnsi="Times New Roman" w:cs="Times New Roman"/>
          <w:sz w:val="28"/>
          <w:szCs w:val="28"/>
          <w:lang w:val="uk-UA" w:eastAsia="zh-CN"/>
        </w:rPr>
        <w:t xml:space="preserve">Піклувальна рада формується у складі </w:t>
      </w:r>
      <w:r w:rsidRPr="00626186">
        <w:rPr>
          <w:rFonts w:ascii="Times New Roman" w:eastAsia="Times New Roman" w:hAnsi="Times New Roman" w:cs="Times New Roman"/>
          <w:sz w:val="28"/>
          <w:szCs w:val="28"/>
          <w:lang w:eastAsia="zh-CN"/>
        </w:rPr>
        <w:t xml:space="preserve">7 </w:t>
      </w:r>
      <w:r w:rsidRPr="00626186">
        <w:rPr>
          <w:rFonts w:ascii="Times New Roman" w:eastAsia="Times New Roman" w:hAnsi="Times New Roman" w:cs="Times New Roman"/>
          <w:sz w:val="28"/>
          <w:szCs w:val="28"/>
          <w:lang w:val="uk-UA" w:eastAsia="zh-CN"/>
        </w:rPr>
        <w:t>осіб з представників органів місцевого самоврядування, підприємств, установ, організацій, навчальних закладів, окремих громадян, у тому числі іноземних.</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Члени піклувальної ради обираються на загальних зборах (конференції) Навчально-виховного комплексу шляхом голосування простою більшістю голосів.</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Члени піклувальної ради працюють на громадських засадах.</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Не допускається втручання членів піклувальної ради в Навчально-виховний процес (відвідування уроків тощо) без згоди керівника Навчально-виховного комплексу.</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eastAsia="zh-CN"/>
        </w:rPr>
      </w:pPr>
      <w:r w:rsidRPr="00626186">
        <w:rPr>
          <w:rFonts w:ascii="Times New Roman" w:eastAsia="Times New Roman" w:hAnsi="Times New Roman" w:cs="Times New Roman"/>
          <w:sz w:val="28"/>
          <w:szCs w:val="28"/>
          <w:lang w:val="uk-UA" w:eastAsia="uk-UA"/>
        </w:rPr>
        <w:t>У випадках, коли хтось із членів піклувальної ради вибуває, на конференції на його місце обирається інша особа.</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zh-CN"/>
        </w:rPr>
        <w:t>5</w:t>
      </w:r>
      <w:r w:rsidR="00851D03">
        <w:rPr>
          <w:rFonts w:ascii="Times New Roman" w:eastAsia="Times New Roman" w:hAnsi="Times New Roman" w:cs="Times New Roman"/>
          <w:sz w:val="28"/>
          <w:szCs w:val="28"/>
          <w:lang w:eastAsia="zh-CN"/>
        </w:rPr>
        <w:t>.5.4</w:t>
      </w:r>
      <w:r w:rsidRPr="00626186">
        <w:rPr>
          <w:rFonts w:ascii="Times New Roman" w:eastAsia="Times New Roman" w:hAnsi="Times New Roman" w:cs="Times New Roman"/>
          <w:sz w:val="28"/>
          <w:szCs w:val="28"/>
          <w:lang w:eastAsia="zh-CN"/>
        </w:rPr>
        <w:tab/>
      </w:r>
      <w:r w:rsidRPr="00626186">
        <w:rPr>
          <w:rFonts w:ascii="Times New Roman" w:eastAsia="Times New Roman" w:hAnsi="Times New Roman" w:cs="Times New Roman"/>
          <w:sz w:val="28"/>
          <w:szCs w:val="28"/>
          <w:lang w:val="uk-UA" w:eastAsia="zh-CN"/>
        </w:rPr>
        <w:t>Піклувальна рада діє на засадах:</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пріоритету прав людини, гармонійного поєднання інтересів особи, суспільства, держави;</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дотримання вимог законодавства України;</w:t>
      </w:r>
    </w:p>
    <w:p w:rsidR="00626186" w:rsidRPr="00626186" w:rsidRDefault="00626186" w:rsidP="00626186">
      <w:pPr>
        <w:widowControl w:val="0"/>
        <w:numPr>
          <w:ilvl w:val="0"/>
          <w:numId w:val="4"/>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самоврядування;</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колегіальності ухвалення рішень;</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добровільності і рівноправності членства;</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sz w:val="28"/>
          <w:szCs w:val="28"/>
          <w:lang w:eastAsia="zh-CN"/>
        </w:rPr>
      </w:pPr>
      <w:r w:rsidRPr="00626186">
        <w:rPr>
          <w:rFonts w:ascii="Times New Roman" w:eastAsia="Times New Roman" w:hAnsi="Times New Roman" w:cs="Times New Roman"/>
          <w:sz w:val="28"/>
          <w:szCs w:val="28"/>
          <w:lang w:val="uk-UA" w:eastAsia="uk-UA"/>
        </w:rPr>
        <w:t>гласності.</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zh-CN"/>
        </w:rPr>
        <w:t>5</w:t>
      </w:r>
      <w:r w:rsidR="00851D03">
        <w:rPr>
          <w:rFonts w:ascii="Times New Roman" w:eastAsia="Times New Roman" w:hAnsi="Times New Roman" w:cs="Times New Roman"/>
          <w:sz w:val="28"/>
          <w:szCs w:val="28"/>
          <w:lang w:eastAsia="zh-CN"/>
        </w:rPr>
        <w:t>.5.5</w:t>
      </w:r>
      <w:r w:rsidR="00851D03" w:rsidRPr="00626186">
        <w:rPr>
          <w:rFonts w:ascii="Times New Roman" w:eastAsia="Times New Roman" w:hAnsi="Times New Roman" w:cs="Times New Roman"/>
          <w:sz w:val="28"/>
          <w:szCs w:val="28"/>
          <w:lang w:val="uk-UA" w:eastAsia="zh-CN"/>
        </w:rPr>
        <w:t xml:space="preserve"> </w:t>
      </w:r>
      <w:r w:rsidRPr="00626186">
        <w:rPr>
          <w:rFonts w:ascii="Times New Roman" w:eastAsia="Times New Roman" w:hAnsi="Times New Roman" w:cs="Times New Roman"/>
          <w:sz w:val="28"/>
          <w:szCs w:val="28"/>
          <w:lang w:val="uk-UA" w:eastAsia="zh-CN"/>
        </w:rPr>
        <w:t>Робота піклувальної ради планується довільно. Кількість засідань визначається їх доцільністю, але, як правило, не менш, ніж чотири рази на рік. Позачергові засідання можуть проводитися на вимогу третини і більше її членів.</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Рішення піклувальної ради приймається простою більшістю голосів.</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Піклувальна рада інформує про свою діяльність у доступній формі на зборах, у засобах масової інформації, через спеціальні стенди тощо.</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eastAsia="zh-CN"/>
        </w:rPr>
      </w:pPr>
      <w:r w:rsidRPr="00626186">
        <w:rPr>
          <w:rFonts w:ascii="Times New Roman" w:eastAsia="Times New Roman" w:hAnsi="Times New Roman" w:cs="Times New Roman"/>
          <w:sz w:val="28"/>
          <w:szCs w:val="28"/>
          <w:lang w:val="uk-UA" w:eastAsia="uk-UA"/>
        </w:rPr>
        <w:t>Рішення піклувальної ради в 7-денний термін доводяться до відома колективу Навчально-виховного комплексу</w:t>
      </w:r>
      <w:r w:rsidRPr="00626186">
        <w:rPr>
          <w:rFonts w:ascii="Times New Roman" w:eastAsia="Times New Roman" w:hAnsi="Times New Roman" w:cs="Times New Roman"/>
          <w:sz w:val="28"/>
          <w:szCs w:val="28"/>
          <w:lang w:eastAsia="uk-UA"/>
        </w:rPr>
        <w:t xml:space="preserve">, </w:t>
      </w:r>
      <w:r w:rsidRPr="00626186">
        <w:rPr>
          <w:rFonts w:ascii="Times New Roman" w:eastAsia="Times New Roman" w:hAnsi="Times New Roman" w:cs="Times New Roman"/>
          <w:sz w:val="28"/>
          <w:szCs w:val="28"/>
          <w:lang w:val="uk-UA" w:eastAsia="uk-UA"/>
        </w:rPr>
        <w:t>батьків, громадськості. їх виконання організовується членами піклувальної ради.</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zh-CN"/>
        </w:rPr>
        <w:t>5</w:t>
      </w:r>
      <w:r w:rsidR="00851D03">
        <w:rPr>
          <w:rFonts w:ascii="Times New Roman" w:eastAsia="Times New Roman" w:hAnsi="Times New Roman" w:cs="Times New Roman"/>
          <w:sz w:val="28"/>
          <w:szCs w:val="28"/>
          <w:lang w:eastAsia="zh-CN"/>
        </w:rPr>
        <w:t>.5.6</w:t>
      </w:r>
      <w:r w:rsidRPr="00626186">
        <w:rPr>
          <w:rFonts w:ascii="Times New Roman" w:eastAsia="Times New Roman" w:hAnsi="Times New Roman" w:cs="Times New Roman"/>
          <w:sz w:val="28"/>
          <w:szCs w:val="28"/>
          <w:lang w:eastAsia="zh-CN"/>
        </w:rPr>
        <w:tab/>
      </w:r>
      <w:r w:rsidRPr="00626186">
        <w:rPr>
          <w:rFonts w:ascii="Times New Roman" w:eastAsia="Times New Roman" w:hAnsi="Times New Roman" w:cs="Times New Roman"/>
          <w:sz w:val="28"/>
          <w:szCs w:val="28"/>
          <w:lang w:val="uk-UA" w:eastAsia="zh-CN"/>
        </w:rPr>
        <w:t xml:space="preserve">Очолює піклувальну раду голова, який обирається шляхом голосування на її засіданні строком на </w:t>
      </w:r>
      <w:r w:rsidRPr="00626186">
        <w:rPr>
          <w:rFonts w:ascii="Times New Roman" w:eastAsia="Times New Roman" w:hAnsi="Times New Roman" w:cs="Times New Roman"/>
          <w:sz w:val="28"/>
          <w:szCs w:val="28"/>
          <w:lang w:eastAsia="zh-CN"/>
        </w:rPr>
        <w:t xml:space="preserve">2 </w:t>
      </w:r>
      <w:r w:rsidRPr="00626186">
        <w:rPr>
          <w:rFonts w:ascii="Times New Roman" w:eastAsia="Times New Roman" w:hAnsi="Times New Roman" w:cs="Times New Roman"/>
          <w:sz w:val="28"/>
          <w:szCs w:val="28"/>
          <w:lang w:val="uk-UA" w:eastAsia="zh-CN"/>
        </w:rPr>
        <w:t>роки.</w:t>
      </w:r>
    </w:p>
    <w:p w:rsidR="00626186" w:rsidRPr="00626186" w:rsidRDefault="00626186" w:rsidP="00BB3DBA">
      <w:pPr>
        <w:widowControl w:val="0"/>
        <w:autoSpaceDE w:val="0"/>
        <w:spacing w:after="0" w:line="240" w:lineRule="auto"/>
        <w:ind w:firstLine="708"/>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З числа членів піклувальної ради також обирається заступник та секретар. Голова піклувальної ради:</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скликає і координує роботу піклувальної ради;</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готує і проводить засідання, затверджує рішення піклувальної ради;</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визначає функції заступника, секретаря та інших членів;</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lastRenderedPageBreak/>
        <w:t>представляє піклувальну раду в установах, підприємствах та організаціях з питань, віднесених до її повноважень.</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Голова піклувальної ради має право делегувати свої повноваження членам піклувальної ради.</w:t>
      </w:r>
    </w:p>
    <w:p w:rsidR="00626186" w:rsidRPr="00626186" w:rsidRDefault="00851D03"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5.5.7 </w:t>
      </w:r>
      <w:r w:rsidR="00626186" w:rsidRPr="00626186">
        <w:rPr>
          <w:rFonts w:ascii="Times New Roman" w:eastAsia="Times New Roman" w:hAnsi="Times New Roman" w:cs="Times New Roman"/>
          <w:sz w:val="28"/>
          <w:szCs w:val="28"/>
          <w:lang w:val="uk-UA" w:eastAsia="uk-UA"/>
        </w:rPr>
        <w:t>Піклувальна рада має право:</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 xml:space="preserve">вносити на розгляд органів місцевого самоврядування, відділу освіти, директора Навчально-виховного комплексу, загальних зборів (конференції) пропозиції щодо зміцнення матеріально-технічної, Навчально-виробничої, наукової, культурно-спортивної, </w:t>
      </w:r>
      <w:proofErr w:type="spellStart"/>
      <w:r w:rsidRPr="00626186">
        <w:rPr>
          <w:rFonts w:ascii="Times New Roman" w:eastAsia="Times New Roman" w:hAnsi="Times New Roman" w:cs="Times New Roman"/>
          <w:sz w:val="28"/>
          <w:szCs w:val="28"/>
          <w:lang w:val="uk-UA" w:eastAsia="uk-UA"/>
        </w:rPr>
        <w:t>корекційно</w:t>
      </w:r>
      <w:proofErr w:type="spellEnd"/>
      <w:r w:rsidR="005D0CA4">
        <w:rPr>
          <w:rFonts w:ascii="Times New Roman" w:eastAsia="Times New Roman" w:hAnsi="Times New Roman" w:cs="Times New Roman"/>
          <w:sz w:val="28"/>
          <w:szCs w:val="28"/>
          <w:lang w:val="uk-UA" w:eastAsia="uk-UA"/>
        </w:rPr>
        <w:t xml:space="preserve"> </w:t>
      </w:r>
      <w:r w:rsidRPr="00626186">
        <w:rPr>
          <w:rFonts w:ascii="Times New Roman" w:eastAsia="Times New Roman" w:hAnsi="Times New Roman" w:cs="Times New Roman"/>
          <w:sz w:val="28"/>
          <w:szCs w:val="28"/>
          <w:lang w:val="uk-UA" w:eastAsia="uk-UA"/>
        </w:rPr>
        <w:t>-</w:t>
      </w:r>
      <w:r w:rsidR="005D0CA4">
        <w:rPr>
          <w:rFonts w:ascii="Times New Roman" w:eastAsia="Times New Roman" w:hAnsi="Times New Roman" w:cs="Times New Roman"/>
          <w:sz w:val="28"/>
          <w:szCs w:val="28"/>
          <w:lang w:val="uk-UA" w:eastAsia="uk-UA"/>
        </w:rPr>
        <w:t xml:space="preserve"> </w:t>
      </w:r>
      <w:r w:rsidRPr="00626186">
        <w:rPr>
          <w:rFonts w:ascii="Times New Roman" w:eastAsia="Times New Roman" w:hAnsi="Times New Roman" w:cs="Times New Roman"/>
          <w:sz w:val="28"/>
          <w:szCs w:val="28"/>
          <w:lang w:val="uk-UA" w:eastAsia="uk-UA"/>
        </w:rPr>
        <w:t>відновлювальної та лікувально-оздоровчої бази Навчально-виховного комплексу;</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залучати додаткові джерела фінансування Навчально-виховного комплексу;</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вживати заходи до зміцнення матеріально-технічної і навчально-методичної бази Навчально-виховного комплексу;</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стимулювати творчу працю педагогічних працівників, дітей;</w:t>
      </w:r>
    </w:p>
    <w:p w:rsidR="00626186" w:rsidRPr="00626186" w:rsidRDefault="00626186" w:rsidP="00626186">
      <w:pPr>
        <w:widowControl w:val="0"/>
        <w:numPr>
          <w:ilvl w:val="0"/>
          <w:numId w:val="3"/>
        </w:numPr>
        <w:tabs>
          <w:tab w:val="left" w:pos="567"/>
        </w:tabs>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брати участь у розгляді звернень громадян з питань, що стосуються роботи Навчально-виховного комплексу, з метою сприяння їх вирішенню у встановленому порядку;</w:t>
      </w:r>
    </w:p>
    <w:p w:rsidR="00626186" w:rsidRPr="00567794"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zh-CN"/>
        </w:rPr>
      </w:pPr>
      <w:r w:rsidRPr="00626186">
        <w:rPr>
          <w:rFonts w:ascii="Times New Roman" w:eastAsia="Times New Roman" w:hAnsi="Times New Roman" w:cs="Times New Roman"/>
          <w:sz w:val="28"/>
          <w:szCs w:val="28"/>
          <w:lang w:val="uk-UA" w:eastAsia="uk-UA"/>
        </w:rPr>
        <w:t>створювати комісії, ініціативні групи, до складу яких входять представникигромадськості, педагогічного колективу, батьки або особи, які їх замінюють,представники учнівського самоврядування.</w:t>
      </w:r>
    </w:p>
    <w:p w:rsidR="00626186" w:rsidRPr="00626186" w:rsidRDefault="00851D03"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5.6 </w:t>
      </w:r>
      <w:r w:rsidR="00626186" w:rsidRPr="00626186">
        <w:rPr>
          <w:rFonts w:ascii="Times New Roman" w:eastAsia="Times New Roman" w:hAnsi="Times New Roman" w:cs="Times New Roman"/>
          <w:sz w:val="28"/>
          <w:szCs w:val="28"/>
          <w:lang w:val="uk-UA" w:eastAsia="uk-UA"/>
        </w:rPr>
        <w:t>Обсяг педагогічного навантаження педагогічних працівників визначається на підставі законодавства директором Навчально-виховного комплексу і затверджується відділом освіти.</w:t>
      </w:r>
    </w:p>
    <w:p w:rsidR="00626186" w:rsidRPr="00626186" w:rsidRDefault="00626186" w:rsidP="00626186">
      <w:pPr>
        <w:widowControl w:val="0"/>
        <w:autoSpaceDE w:val="0"/>
        <w:spacing w:after="0" w:line="240" w:lineRule="auto"/>
        <w:ind w:firstLine="709"/>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Обсяг педагогічного навантаження може бути менше тарифної ставки (посадового окладу) лише за письмовою згодою педагогічного працівника.</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робочим навчальним планом, або за письмовою згодою педагогічного працівника з дотриманням законодавства про працю.</w:t>
      </w:r>
    </w:p>
    <w:p w:rsidR="00626186" w:rsidRPr="00626186" w:rsidRDefault="00851D03"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5.7</w:t>
      </w:r>
      <w:r w:rsidR="00626186" w:rsidRPr="00626186">
        <w:rPr>
          <w:rFonts w:ascii="Times New Roman" w:eastAsia="Times New Roman" w:hAnsi="Times New Roman" w:cs="Times New Roman"/>
          <w:sz w:val="28"/>
          <w:szCs w:val="28"/>
          <w:lang w:val="uk-UA" w:eastAsia="uk-UA"/>
        </w:rPr>
        <w:tab/>
        <w:t>Навчально-виховний комплекс створює постійно діючий дорадчий колегіальний орган - педагогічну раду.</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Головою педагогічної ради є директор Навчально-виховного комплексу .</w:t>
      </w:r>
    </w:p>
    <w:p w:rsidR="00626186" w:rsidRPr="00626186" w:rsidRDefault="00851D03" w:rsidP="00626186">
      <w:pPr>
        <w:widowControl w:val="0"/>
        <w:autoSpaceDE w:val="0"/>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5.8</w:t>
      </w:r>
      <w:r w:rsidR="00626186" w:rsidRPr="00626186">
        <w:rPr>
          <w:rFonts w:ascii="Times New Roman" w:eastAsia="Times New Roman" w:hAnsi="Times New Roman" w:cs="Times New Roman"/>
          <w:sz w:val="28"/>
          <w:szCs w:val="28"/>
          <w:lang w:val="uk-UA" w:eastAsia="uk-UA"/>
        </w:rPr>
        <w:tab/>
        <w:t>Педагогічна рада розглядає питання:</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удосконалення і методичного забезпечення Навчально-виховного процесу, планування та режиму роботи навчально-виховного комплексу;</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переведення дітей до наступних груп, класів і їх випуску, видачі документів про відповідний рівень освіти, нагородження за досягнення у навчанні;</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626186" w:rsidRPr="00626186" w:rsidRDefault="00626186" w:rsidP="00626186">
      <w:pPr>
        <w:widowControl w:val="0"/>
        <w:numPr>
          <w:ilvl w:val="0"/>
          <w:numId w:val="3"/>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sz w:val="28"/>
          <w:szCs w:val="28"/>
          <w:lang w:val="uk-UA" w:eastAsia="uk-UA"/>
        </w:rPr>
        <w:t>морального та матеріального заохочення дітей та працівників Навчально-виховного комплексу.</w:t>
      </w:r>
    </w:p>
    <w:p w:rsidR="00626186" w:rsidRPr="00626186" w:rsidRDefault="00851D03"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 xml:space="preserve">5.9 </w:t>
      </w:r>
      <w:r w:rsidR="00626186" w:rsidRPr="00626186">
        <w:rPr>
          <w:rFonts w:ascii="Times New Roman" w:eastAsia="Times New Roman" w:hAnsi="Times New Roman" w:cs="Times New Roman"/>
          <w:iCs/>
          <w:sz w:val="28"/>
          <w:szCs w:val="28"/>
          <w:lang w:val="uk-UA" w:eastAsia="uk-UA"/>
        </w:rPr>
        <w:t>Робота педагогічної ради планується в довільній формі відповідно до потреб Навчально-виховного комплексу. Кількість засідань педагогічної ради визначається їх доцільністю, але не може бути менше ніж 4-ри рази на рік.</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lastRenderedPageBreak/>
        <w:t>Члени педагогічної ради мають право виносити на її розгляд актуальні питання навчально-виховного процесу.</w:t>
      </w:r>
    </w:p>
    <w:p w:rsidR="00626186" w:rsidRPr="00626186" w:rsidRDefault="00851D03"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 xml:space="preserve">5.10 </w:t>
      </w:r>
      <w:r w:rsidR="00626186" w:rsidRPr="00626186">
        <w:rPr>
          <w:rFonts w:ascii="Times New Roman" w:eastAsia="Times New Roman" w:hAnsi="Times New Roman" w:cs="Times New Roman"/>
          <w:iCs/>
          <w:sz w:val="28"/>
          <w:szCs w:val="28"/>
          <w:lang w:val="uk-UA" w:eastAsia="uk-UA"/>
        </w:rPr>
        <w:t>У Навчально-виховному комплексі можуть створюватись дитячі та вчительські громадські організації, що діють відповідно до чинного законодавства України.</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iCs/>
          <w:sz w:val="28"/>
          <w:szCs w:val="28"/>
          <w:lang w:val="uk-UA" w:eastAsia="uk-UA"/>
        </w:rPr>
      </w:pPr>
    </w:p>
    <w:p w:rsidR="00626186" w:rsidRPr="00626186" w:rsidRDefault="00626186" w:rsidP="00626186">
      <w:pPr>
        <w:keepNext/>
        <w:keepLines/>
        <w:widowControl w:val="0"/>
        <w:numPr>
          <w:ilvl w:val="0"/>
          <w:numId w:val="20"/>
        </w:numPr>
        <w:suppressAutoHyphens/>
        <w:autoSpaceDE w:val="0"/>
        <w:spacing w:after="0" w:line="240" w:lineRule="auto"/>
        <w:jc w:val="center"/>
        <w:outlineLvl w:val="0"/>
        <w:rPr>
          <w:rFonts w:ascii="Times New Roman" w:eastAsia="Times New Roman" w:hAnsi="Times New Roman" w:cs="Times New Roman"/>
          <w:b/>
          <w:sz w:val="28"/>
          <w:szCs w:val="28"/>
          <w:lang w:eastAsia="ru-RU"/>
        </w:rPr>
      </w:pPr>
      <w:r w:rsidRPr="00626186">
        <w:rPr>
          <w:rFonts w:ascii="Times New Roman" w:eastAsia="Times New Roman" w:hAnsi="Times New Roman" w:cs="Times New Roman"/>
          <w:b/>
          <w:sz w:val="28"/>
          <w:szCs w:val="28"/>
          <w:lang w:eastAsia="ru-RU"/>
        </w:rPr>
        <w:t>Матеріально-технічна база</w:t>
      </w:r>
    </w:p>
    <w:p w:rsidR="00626186" w:rsidRPr="00626186" w:rsidRDefault="00626186" w:rsidP="00626186">
      <w:pPr>
        <w:keepNext/>
        <w:keepLines/>
        <w:spacing w:after="0" w:line="240" w:lineRule="auto"/>
        <w:jc w:val="center"/>
        <w:outlineLvl w:val="0"/>
        <w:rPr>
          <w:rFonts w:ascii="Times New Roman" w:eastAsia="Times New Roman" w:hAnsi="Times New Roman" w:cs="Times New Roman"/>
          <w:b/>
          <w:sz w:val="28"/>
          <w:szCs w:val="28"/>
          <w:lang w:eastAsia="ru-RU"/>
        </w:rPr>
      </w:pPr>
    </w:p>
    <w:p w:rsidR="00626186" w:rsidRPr="00626186" w:rsidRDefault="00626186" w:rsidP="00626186">
      <w:pPr>
        <w:widowControl w:val="0"/>
        <w:tabs>
          <w:tab w:val="left" w:pos="0"/>
        </w:tabs>
        <w:suppressAutoHyphens/>
        <w:autoSpaceDE w:val="0"/>
        <w:spacing w:after="0" w:line="240" w:lineRule="auto"/>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zh-CN"/>
        </w:rPr>
        <w:t xml:space="preserve"> 6.</w:t>
      </w:r>
      <w:r w:rsidRPr="00626186">
        <w:rPr>
          <w:rFonts w:ascii="Times New Roman" w:eastAsia="Times New Roman" w:hAnsi="Times New Roman" w:cs="Times New Roman"/>
          <w:sz w:val="28"/>
          <w:szCs w:val="28"/>
          <w:lang w:eastAsia="zh-CN"/>
        </w:rPr>
        <w:t xml:space="preserve">1 </w:t>
      </w:r>
      <w:r w:rsidRPr="00626186">
        <w:rPr>
          <w:rFonts w:ascii="Times New Roman" w:eastAsia="Times New Roman" w:hAnsi="Times New Roman" w:cs="Times New Roman"/>
          <w:sz w:val="28"/>
          <w:szCs w:val="28"/>
          <w:lang w:val="uk-UA" w:eastAsia="uk-UA"/>
        </w:rPr>
        <w:t xml:space="preserve">Майно Навчально-виховного комплексу становлять основні фонди та оборотні кошти, а також інші цінності, </w:t>
      </w:r>
      <w:r w:rsidR="005D0CA4">
        <w:rPr>
          <w:rFonts w:ascii="Times New Roman" w:eastAsia="Times New Roman" w:hAnsi="Times New Roman" w:cs="Times New Roman"/>
          <w:sz w:val="28"/>
          <w:szCs w:val="28"/>
          <w:lang w:val="uk-UA" w:eastAsia="uk-UA"/>
        </w:rPr>
        <w:t xml:space="preserve">вартість яких відображається у </w:t>
      </w:r>
      <w:r w:rsidRPr="00626186">
        <w:rPr>
          <w:rFonts w:ascii="Times New Roman" w:eastAsia="Times New Roman" w:hAnsi="Times New Roman" w:cs="Times New Roman"/>
          <w:sz w:val="28"/>
          <w:szCs w:val="28"/>
          <w:lang w:val="uk-UA" w:eastAsia="uk-UA"/>
        </w:rPr>
        <w:t xml:space="preserve"> балансі Навчально-виховного комплексу. Майно Навчально-виховного комплексу, що перебуває у спільній комунальній власності територіальних громад сіл, селищ, міста Попаснянського району Луганської області, надається Навчально-виховного комплексу безоплатно і закріплюється за ним на праві оперативного управління. </w:t>
      </w:r>
    </w:p>
    <w:p w:rsidR="00626186" w:rsidRPr="00626186" w:rsidRDefault="00626186" w:rsidP="00BB3DBA">
      <w:pPr>
        <w:widowControl w:val="0"/>
        <w:suppressAutoHyphens/>
        <w:autoSpaceDE w:val="0"/>
        <w:spacing w:after="0" w:line="240" w:lineRule="auto"/>
        <w:ind w:firstLine="708"/>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Здійснюючи право оперативного управління, Навчально-виховний комплекс володіє й користується майном, має право розпоряджатися майном в межах повноважень, наданих Попаснянською районною радою в установленому порядку.</w:t>
      </w:r>
    </w:p>
    <w:p w:rsidR="00626186" w:rsidRPr="00626186" w:rsidRDefault="00626186" w:rsidP="005D0CA4">
      <w:pPr>
        <w:widowControl w:val="0"/>
        <w:suppressAutoHyphens/>
        <w:autoSpaceDE w:val="0"/>
        <w:spacing w:after="0" w:line="240" w:lineRule="auto"/>
        <w:ind w:firstLine="708"/>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sz w:val="28"/>
          <w:szCs w:val="28"/>
          <w:lang w:val="uk-UA" w:eastAsia="uk-UA"/>
        </w:rPr>
        <w:t xml:space="preserve">Вилучення основних </w:t>
      </w:r>
      <w:r w:rsidR="005D0CA4" w:rsidRPr="00626186">
        <w:rPr>
          <w:rFonts w:ascii="Times New Roman" w:eastAsia="Times New Roman" w:hAnsi="Times New Roman" w:cs="Times New Roman"/>
          <w:sz w:val="28"/>
          <w:szCs w:val="28"/>
          <w:lang w:val="uk-UA" w:eastAsia="uk-UA"/>
        </w:rPr>
        <w:t>фондів</w:t>
      </w:r>
      <w:r w:rsidRPr="00626186">
        <w:rPr>
          <w:rFonts w:ascii="Times New Roman" w:eastAsia="Times New Roman" w:hAnsi="Times New Roman" w:cs="Times New Roman"/>
          <w:sz w:val="28"/>
          <w:szCs w:val="28"/>
          <w:lang w:val="uk-UA" w:eastAsia="uk-UA"/>
        </w:rPr>
        <w:t xml:space="preserve">, оборотних </w:t>
      </w:r>
      <w:r w:rsidR="005D0CA4" w:rsidRPr="00626186">
        <w:rPr>
          <w:rFonts w:ascii="Times New Roman" w:eastAsia="Times New Roman" w:hAnsi="Times New Roman" w:cs="Times New Roman"/>
          <w:sz w:val="28"/>
          <w:szCs w:val="28"/>
          <w:lang w:val="uk-UA" w:eastAsia="uk-UA"/>
        </w:rPr>
        <w:t>коштів</w:t>
      </w:r>
      <w:r w:rsidRPr="00626186">
        <w:rPr>
          <w:rFonts w:ascii="Times New Roman" w:eastAsia="Times New Roman" w:hAnsi="Times New Roman" w:cs="Times New Roman"/>
          <w:sz w:val="28"/>
          <w:szCs w:val="28"/>
          <w:lang w:val="uk-UA" w:eastAsia="uk-UA"/>
        </w:rPr>
        <w:t xml:space="preserve"> та іншого  майна Навчально-виховного комплексу проводиться за рішенням Попаснянської районної ради.</w:t>
      </w:r>
    </w:p>
    <w:p w:rsidR="00851D03" w:rsidRDefault="00851D03" w:rsidP="00851D03">
      <w:pPr>
        <w:pStyle w:val="ab"/>
        <w:widowControl w:val="0"/>
        <w:numPr>
          <w:ilvl w:val="1"/>
          <w:numId w:val="30"/>
        </w:numPr>
        <w:tabs>
          <w:tab w:val="left" w:pos="426"/>
        </w:tabs>
        <w:suppressAutoHyphens/>
        <w:autoSpaceDE w:val="0"/>
        <w:spacing w:after="0" w:line="240" w:lineRule="auto"/>
        <w:ind w:right="2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626186" w:rsidRPr="00851D03">
        <w:rPr>
          <w:rFonts w:ascii="Times New Roman" w:eastAsia="Times New Roman" w:hAnsi="Times New Roman" w:cs="Times New Roman"/>
          <w:sz w:val="28"/>
          <w:szCs w:val="28"/>
          <w:lang w:val="uk-UA" w:eastAsia="ru-RU"/>
        </w:rPr>
        <w:t>Майно</w:t>
      </w:r>
      <w:r w:rsidR="00626186" w:rsidRPr="00851D03">
        <w:rPr>
          <w:rFonts w:ascii="Times New Roman" w:eastAsia="Times New Roman" w:hAnsi="Times New Roman" w:cs="Times New Roman"/>
          <w:sz w:val="28"/>
          <w:szCs w:val="28"/>
          <w:lang w:val="uk-UA" w:eastAsia="ru-RU"/>
        </w:rPr>
        <w:tab/>
      </w:r>
      <w:r>
        <w:rPr>
          <w:rFonts w:ascii="Times New Roman" w:eastAsia="Times New Roman" w:hAnsi="Times New Roman" w:cs="Times New Roman"/>
          <w:sz w:val="28"/>
          <w:szCs w:val="28"/>
          <w:lang w:val="uk-UA" w:eastAsia="ru-RU"/>
        </w:rPr>
        <w:t xml:space="preserve">  </w:t>
      </w:r>
      <w:proofErr w:type="spellStart"/>
      <w:r w:rsidR="00626186" w:rsidRPr="00851D03">
        <w:rPr>
          <w:rFonts w:ascii="Times New Roman" w:eastAsia="Times New Roman" w:hAnsi="Times New Roman" w:cs="Times New Roman"/>
          <w:sz w:val="28"/>
          <w:szCs w:val="28"/>
          <w:lang w:val="uk-UA" w:eastAsia="ru-RU"/>
        </w:rPr>
        <w:t>Навчально</w:t>
      </w:r>
      <w:proofErr w:type="spellEnd"/>
      <w:r>
        <w:rPr>
          <w:rFonts w:ascii="Times New Roman" w:eastAsia="Times New Roman" w:hAnsi="Times New Roman" w:cs="Times New Roman"/>
          <w:sz w:val="28"/>
          <w:szCs w:val="28"/>
          <w:lang w:val="uk-UA" w:eastAsia="ru-RU"/>
        </w:rPr>
        <w:t xml:space="preserve"> – </w:t>
      </w:r>
      <w:r w:rsidR="00626186" w:rsidRPr="00851D03">
        <w:rPr>
          <w:rFonts w:ascii="Times New Roman" w:eastAsia="Times New Roman" w:hAnsi="Times New Roman" w:cs="Times New Roman"/>
          <w:sz w:val="28"/>
          <w:szCs w:val="28"/>
          <w:lang w:val="uk-UA" w:eastAsia="ru-RU"/>
        </w:rPr>
        <w:t>виховного</w:t>
      </w:r>
      <w:r>
        <w:rPr>
          <w:rFonts w:ascii="Times New Roman" w:eastAsia="Times New Roman" w:hAnsi="Times New Roman" w:cs="Times New Roman"/>
          <w:sz w:val="28"/>
          <w:szCs w:val="28"/>
          <w:lang w:val="uk-UA" w:eastAsia="ru-RU"/>
        </w:rPr>
        <w:t xml:space="preserve">   </w:t>
      </w:r>
      <w:r w:rsidR="00626186" w:rsidRPr="00851D03">
        <w:rPr>
          <w:rFonts w:ascii="Times New Roman" w:eastAsia="Times New Roman" w:hAnsi="Times New Roman" w:cs="Times New Roman"/>
          <w:sz w:val="28"/>
          <w:szCs w:val="28"/>
          <w:lang w:val="uk-UA" w:eastAsia="ru-RU"/>
        </w:rPr>
        <w:t xml:space="preserve"> комплексу </w:t>
      </w:r>
      <w:r>
        <w:rPr>
          <w:rFonts w:ascii="Times New Roman" w:eastAsia="Times New Roman" w:hAnsi="Times New Roman" w:cs="Times New Roman"/>
          <w:sz w:val="28"/>
          <w:szCs w:val="28"/>
          <w:lang w:val="uk-UA" w:eastAsia="ru-RU"/>
        </w:rPr>
        <w:t xml:space="preserve">  </w:t>
      </w:r>
      <w:r w:rsidR="00626186" w:rsidRPr="00851D03">
        <w:rPr>
          <w:rFonts w:ascii="Times New Roman" w:eastAsia="Times New Roman" w:hAnsi="Times New Roman" w:cs="Times New Roman"/>
          <w:sz w:val="28"/>
          <w:szCs w:val="28"/>
          <w:lang w:val="uk-UA" w:eastAsia="ru-RU"/>
        </w:rPr>
        <w:t xml:space="preserve">належить </w:t>
      </w:r>
      <w:r>
        <w:rPr>
          <w:rFonts w:ascii="Times New Roman" w:eastAsia="Times New Roman" w:hAnsi="Times New Roman" w:cs="Times New Roman"/>
          <w:sz w:val="28"/>
          <w:szCs w:val="28"/>
          <w:lang w:val="uk-UA" w:eastAsia="ru-RU"/>
        </w:rPr>
        <w:t xml:space="preserve">  </w:t>
      </w:r>
      <w:r w:rsidR="00626186" w:rsidRPr="00851D03">
        <w:rPr>
          <w:rFonts w:ascii="Times New Roman" w:eastAsia="Times New Roman" w:hAnsi="Times New Roman" w:cs="Times New Roman"/>
          <w:sz w:val="28"/>
          <w:szCs w:val="28"/>
          <w:lang w:val="uk-UA" w:eastAsia="ru-RU"/>
        </w:rPr>
        <w:t xml:space="preserve">їй </w:t>
      </w:r>
      <w:r>
        <w:rPr>
          <w:rFonts w:ascii="Times New Roman" w:eastAsia="Times New Roman" w:hAnsi="Times New Roman" w:cs="Times New Roman"/>
          <w:sz w:val="28"/>
          <w:szCs w:val="28"/>
          <w:lang w:val="uk-UA" w:eastAsia="ru-RU"/>
        </w:rPr>
        <w:t xml:space="preserve">  </w:t>
      </w:r>
      <w:r w:rsidR="00626186" w:rsidRPr="00851D03">
        <w:rPr>
          <w:rFonts w:ascii="Times New Roman" w:eastAsia="Times New Roman" w:hAnsi="Times New Roman" w:cs="Times New Roman"/>
          <w:sz w:val="28"/>
          <w:szCs w:val="28"/>
          <w:lang w:val="uk-UA" w:eastAsia="ru-RU"/>
        </w:rPr>
        <w:t xml:space="preserve">на </w:t>
      </w:r>
      <w:r>
        <w:rPr>
          <w:rFonts w:ascii="Times New Roman" w:eastAsia="Times New Roman" w:hAnsi="Times New Roman" w:cs="Times New Roman"/>
          <w:sz w:val="28"/>
          <w:szCs w:val="28"/>
          <w:lang w:val="uk-UA" w:eastAsia="ru-RU"/>
        </w:rPr>
        <w:t xml:space="preserve">  </w:t>
      </w:r>
      <w:r w:rsidR="00626186" w:rsidRPr="00851D03">
        <w:rPr>
          <w:rFonts w:ascii="Times New Roman" w:eastAsia="Times New Roman" w:hAnsi="Times New Roman" w:cs="Times New Roman"/>
          <w:sz w:val="28"/>
          <w:szCs w:val="28"/>
          <w:lang w:val="uk-UA" w:eastAsia="ru-RU"/>
        </w:rPr>
        <w:t>правах</w:t>
      </w:r>
    </w:p>
    <w:p w:rsidR="00626186" w:rsidRPr="00851D03" w:rsidRDefault="00626186" w:rsidP="00851D03">
      <w:pPr>
        <w:widowControl w:val="0"/>
        <w:tabs>
          <w:tab w:val="left" w:pos="426"/>
        </w:tabs>
        <w:suppressAutoHyphens/>
        <w:autoSpaceDE w:val="0"/>
        <w:spacing w:after="0" w:line="240" w:lineRule="auto"/>
        <w:ind w:right="20"/>
        <w:jc w:val="both"/>
        <w:rPr>
          <w:rFonts w:ascii="Times New Roman" w:eastAsia="Times New Roman" w:hAnsi="Times New Roman" w:cs="Times New Roman"/>
          <w:sz w:val="28"/>
          <w:szCs w:val="28"/>
          <w:lang w:val="uk-UA" w:eastAsia="ru-RU"/>
        </w:rPr>
      </w:pPr>
      <w:r w:rsidRPr="00851D03">
        <w:rPr>
          <w:rFonts w:ascii="Times New Roman" w:eastAsia="Times New Roman" w:hAnsi="Times New Roman" w:cs="Times New Roman"/>
          <w:sz w:val="28"/>
          <w:szCs w:val="28"/>
          <w:lang w:val="uk-UA" w:eastAsia="ru-RU"/>
        </w:rPr>
        <w:t>власності, оперативного управління відповідно до чинного законодавства, рішення про заснування і статуту Навчально-виховного комплексу та укладених нею угод.</w:t>
      </w:r>
    </w:p>
    <w:p w:rsidR="00851D03" w:rsidRDefault="00851D03" w:rsidP="00851D03">
      <w:pPr>
        <w:pStyle w:val="ab"/>
        <w:widowControl w:val="0"/>
        <w:numPr>
          <w:ilvl w:val="1"/>
          <w:numId w:val="30"/>
        </w:numPr>
        <w:tabs>
          <w:tab w:val="left" w:pos="426"/>
        </w:tabs>
        <w:suppressAutoHyphens/>
        <w:autoSpaceDE w:val="0"/>
        <w:spacing w:after="0" w:line="240" w:lineRule="auto"/>
        <w:ind w:right="2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626186" w:rsidRPr="00851D03">
        <w:rPr>
          <w:rFonts w:ascii="Times New Roman" w:eastAsia="Times New Roman" w:hAnsi="Times New Roman" w:cs="Times New Roman"/>
          <w:sz w:val="28"/>
          <w:szCs w:val="28"/>
          <w:lang w:val="uk-UA" w:eastAsia="ru-RU"/>
        </w:rPr>
        <w:t xml:space="preserve">Вилучення </w:t>
      </w:r>
      <w:r>
        <w:rPr>
          <w:rFonts w:ascii="Times New Roman" w:eastAsia="Times New Roman" w:hAnsi="Times New Roman" w:cs="Times New Roman"/>
          <w:sz w:val="28"/>
          <w:szCs w:val="28"/>
          <w:lang w:val="uk-UA" w:eastAsia="ru-RU"/>
        </w:rPr>
        <w:t xml:space="preserve">  </w:t>
      </w:r>
      <w:r w:rsidR="00626186" w:rsidRPr="00851D03">
        <w:rPr>
          <w:rFonts w:ascii="Times New Roman" w:eastAsia="Times New Roman" w:hAnsi="Times New Roman" w:cs="Times New Roman"/>
          <w:sz w:val="28"/>
          <w:szCs w:val="28"/>
          <w:lang w:val="uk-UA" w:eastAsia="ru-RU"/>
        </w:rPr>
        <w:t xml:space="preserve">основних </w:t>
      </w:r>
      <w:r>
        <w:rPr>
          <w:rFonts w:ascii="Times New Roman" w:eastAsia="Times New Roman" w:hAnsi="Times New Roman" w:cs="Times New Roman"/>
          <w:sz w:val="28"/>
          <w:szCs w:val="28"/>
          <w:lang w:val="uk-UA" w:eastAsia="ru-RU"/>
        </w:rPr>
        <w:t xml:space="preserve">  </w:t>
      </w:r>
      <w:r w:rsidR="00626186" w:rsidRPr="00851D03">
        <w:rPr>
          <w:rFonts w:ascii="Times New Roman" w:eastAsia="Times New Roman" w:hAnsi="Times New Roman" w:cs="Times New Roman"/>
          <w:sz w:val="28"/>
          <w:szCs w:val="28"/>
          <w:lang w:val="uk-UA" w:eastAsia="ru-RU"/>
        </w:rPr>
        <w:t xml:space="preserve">фондів, </w:t>
      </w:r>
      <w:r>
        <w:rPr>
          <w:rFonts w:ascii="Times New Roman" w:eastAsia="Times New Roman" w:hAnsi="Times New Roman" w:cs="Times New Roman"/>
          <w:sz w:val="28"/>
          <w:szCs w:val="28"/>
          <w:lang w:val="uk-UA" w:eastAsia="ru-RU"/>
        </w:rPr>
        <w:t xml:space="preserve">  </w:t>
      </w:r>
      <w:r w:rsidR="00626186" w:rsidRPr="00851D03">
        <w:rPr>
          <w:rFonts w:ascii="Times New Roman" w:eastAsia="Times New Roman" w:hAnsi="Times New Roman" w:cs="Times New Roman"/>
          <w:sz w:val="28"/>
          <w:szCs w:val="28"/>
          <w:lang w:val="uk-UA" w:eastAsia="ru-RU"/>
        </w:rPr>
        <w:t xml:space="preserve">оборотних </w:t>
      </w:r>
      <w:r>
        <w:rPr>
          <w:rFonts w:ascii="Times New Roman" w:eastAsia="Times New Roman" w:hAnsi="Times New Roman" w:cs="Times New Roman"/>
          <w:sz w:val="28"/>
          <w:szCs w:val="28"/>
          <w:lang w:val="uk-UA" w:eastAsia="ru-RU"/>
        </w:rPr>
        <w:t xml:space="preserve">  </w:t>
      </w:r>
      <w:r w:rsidR="00626186" w:rsidRPr="00851D03">
        <w:rPr>
          <w:rFonts w:ascii="Times New Roman" w:eastAsia="Times New Roman" w:hAnsi="Times New Roman" w:cs="Times New Roman"/>
          <w:sz w:val="28"/>
          <w:szCs w:val="28"/>
          <w:lang w:val="uk-UA" w:eastAsia="ru-RU"/>
        </w:rPr>
        <w:t>коштів</w:t>
      </w:r>
      <w:r>
        <w:rPr>
          <w:rFonts w:ascii="Times New Roman" w:eastAsia="Times New Roman" w:hAnsi="Times New Roman" w:cs="Times New Roman"/>
          <w:sz w:val="28"/>
          <w:szCs w:val="28"/>
          <w:lang w:val="uk-UA" w:eastAsia="ru-RU"/>
        </w:rPr>
        <w:t xml:space="preserve">  </w:t>
      </w:r>
      <w:r w:rsidR="00626186" w:rsidRPr="00851D03">
        <w:rPr>
          <w:rFonts w:ascii="Times New Roman" w:eastAsia="Times New Roman" w:hAnsi="Times New Roman" w:cs="Times New Roman"/>
          <w:sz w:val="28"/>
          <w:szCs w:val="28"/>
          <w:lang w:val="uk-UA" w:eastAsia="ru-RU"/>
        </w:rPr>
        <w:t xml:space="preserve"> та</w:t>
      </w:r>
      <w:r>
        <w:rPr>
          <w:rFonts w:ascii="Times New Roman" w:eastAsia="Times New Roman" w:hAnsi="Times New Roman" w:cs="Times New Roman"/>
          <w:sz w:val="28"/>
          <w:szCs w:val="28"/>
          <w:lang w:val="uk-UA" w:eastAsia="ru-RU"/>
        </w:rPr>
        <w:t xml:space="preserve"> </w:t>
      </w:r>
      <w:r w:rsidR="00626186" w:rsidRPr="00851D03">
        <w:rPr>
          <w:rFonts w:ascii="Times New Roman" w:eastAsia="Times New Roman" w:hAnsi="Times New Roman" w:cs="Times New Roman"/>
          <w:sz w:val="28"/>
          <w:szCs w:val="28"/>
          <w:lang w:val="uk-UA" w:eastAsia="ru-RU"/>
        </w:rPr>
        <w:t xml:space="preserve"> іншого </w:t>
      </w:r>
      <w:r>
        <w:rPr>
          <w:rFonts w:ascii="Times New Roman" w:eastAsia="Times New Roman" w:hAnsi="Times New Roman" w:cs="Times New Roman"/>
          <w:sz w:val="28"/>
          <w:szCs w:val="28"/>
          <w:lang w:val="uk-UA" w:eastAsia="ru-RU"/>
        </w:rPr>
        <w:t xml:space="preserve">  </w:t>
      </w:r>
      <w:r w:rsidR="00626186" w:rsidRPr="00851D03">
        <w:rPr>
          <w:rFonts w:ascii="Times New Roman" w:eastAsia="Times New Roman" w:hAnsi="Times New Roman" w:cs="Times New Roman"/>
          <w:sz w:val="28"/>
          <w:szCs w:val="28"/>
          <w:lang w:val="uk-UA" w:eastAsia="ru-RU"/>
        </w:rPr>
        <w:t xml:space="preserve">майна </w:t>
      </w:r>
    </w:p>
    <w:p w:rsidR="00626186" w:rsidRPr="00851D03" w:rsidRDefault="00626186" w:rsidP="00851D03">
      <w:pPr>
        <w:widowControl w:val="0"/>
        <w:tabs>
          <w:tab w:val="left" w:pos="426"/>
        </w:tabs>
        <w:suppressAutoHyphens/>
        <w:autoSpaceDE w:val="0"/>
        <w:spacing w:after="0" w:line="240" w:lineRule="auto"/>
        <w:ind w:right="20"/>
        <w:jc w:val="both"/>
        <w:rPr>
          <w:rFonts w:ascii="Times New Roman" w:eastAsia="Times New Roman" w:hAnsi="Times New Roman" w:cs="Times New Roman"/>
          <w:sz w:val="28"/>
          <w:szCs w:val="28"/>
          <w:lang w:val="uk-UA" w:eastAsia="ru-RU"/>
        </w:rPr>
      </w:pPr>
      <w:r w:rsidRPr="00851D03">
        <w:rPr>
          <w:rFonts w:ascii="Times New Roman" w:eastAsia="Times New Roman" w:hAnsi="Times New Roman" w:cs="Times New Roman"/>
          <w:sz w:val="28"/>
          <w:szCs w:val="28"/>
          <w:lang w:val="uk-UA" w:eastAsia="ru-RU"/>
        </w:rPr>
        <w:t>Навчально-виховного комплексу проводиться лише у випадках, передбачених чинним законодавством. Збитки, завдані школі внаслідок порушення її майнових прав іншими юридичними та фізичними особами, відшкодовуються відповідно до чинного законодавства.</w:t>
      </w:r>
    </w:p>
    <w:p w:rsidR="00851D03" w:rsidRDefault="00851D03" w:rsidP="00851D03">
      <w:pPr>
        <w:pStyle w:val="ab"/>
        <w:widowControl w:val="0"/>
        <w:numPr>
          <w:ilvl w:val="1"/>
          <w:numId w:val="30"/>
        </w:numPr>
        <w:tabs>
          <w:tab w:val="left" w:pos="426"/>
        </w:tabs>
        <w:suppressAutoHyphens/>
        <w:autoSpaceDE w:val="0"/>
        <w:spacing w:after="0" w:line="240" w:lineRule="auto"/>
        <w:ind w:right="2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626186" w:rsidRPr="00851D03">
        <w:rPr>
          <w:rFonts w:ascii="Times New Roman" w:eastAsia="Times New Roman" w:hAnsi="Times New Roman" w:cs="Times New Roman"/>
          <w:sz w:val="28"/>
          <w:szCs w:val="28"/>
          <w:lang w:val="uk-UA" w:eastAsia="ru-RU"/>
        </w:rPr>
        <w:t xml:space="preserve">Для </w:t>
      </w:r>
      <w:r>
        <w:rPr>
          <w:rFonts w:ascii="Times New Roman" w:eastAsia="Times New Roman" w:hAnsi="Times New Roman" w:cs="Times New Roman"/>
          <w:sz w:val="28"/>
          <w:szCs w:val="28"/>
          <w:lang w:val="uk-UA" w:eastAsia="ru-RU"/>
        </w:rPr>
        <w:t xml:space="preserve">  </w:t>
      </w:r>
      <w:r w:rsidR="00626186" w:rsidRPr="00851D03">
        <w:rPr>
          <w:rFonts w:ascii="Times New Roman" w:eastAsia="Times New Roman" w:hAnsi="Times New Roman" w:cs="Times New Roman"/>
          <w:sz w:val="28"/>
          <w:szCs w:val="28"/>
          <w:lang w:val="uk-UA" w:eastAsia="ru-RU"/>
        </w:rPr>
        <w:t>забезпечення</w:t>
      </w:r>
      <w:r>
        <w:rPr>
          <w:rFonts w:ascii="Times New Roman" w:eastAsia="Times New Roman" w:hAnsi="Times New Roman" w:cs="Times New Roman"/>
          <w:sz w:val="28"/>
          <w:szCs w:val="28"/>
          <w:lang w:val="uk-UA" w:eastAsia="ru-RU"/>
        </w:rPr>
        <w:t xml:space="preserve">   </w:t>
      </w:r>
      <w:r w:rsidR="00626186" w:rsidRPr="00851D03">
        <w:rPr>
          <w:rFonts w:ascii="Times New Roman" w:eastAsia="Times New Roman" w:hAnsi="Times New Roman" w:cs="Times New Roman"/>
          <w:sz w:val="28"/>
          <w:szCs w:val="28"/>
          <w:lang w:val="uk-UA" w:eastAsia="ru-RU"/>
        </w:rPr>
        <w:t xml:space="preserve"> </w:t>
      </w:r>
      <w:proofErr w:type="spellStart"/>
      <w:r w:rsidR="00626186" w:rsidRPr="00851D03">
        <w:rPr>
          <w:rFonts w:ascii="Times New Roman" w:eastAsia="Times New Roman" w:hAnsi="Times New Roman" w:cs="Times New Roman"/>
          <w:sz w:val="28"/>
          <w:szCs w:val="28"/>
          <w:lang w:val="uk-UA" w:eastAsia="ru-RU"/>
        </w:rPr>
        <w:t>навчально</w:t>
      </w:r>
      <w:proofErr w:type="spellEnd"/>
      <w:r>
        <w:rPr>
          <w:rFonts w:ascii="Times New Roman" w:eastAsia="Times New Roman" w:hAnsi="Times New Roman" w:cs="Times New Roman"/>
          <w:sz w:val="28"/>
          <w:szCs w:val="28"/>
          <w:lang w:val="uk-UA" w:eastAsia="ru-RU"/>
        </w:rPr>
        <w:t xml:space="preserve"> – </w:t>
      </w:r>
      <w:r w:rsidR="00626186" w:rsidRPr="00851D03">
        <w:rPr>
          <w:rFonts w:ascii="Times New Roman" w:eastAsia="Times New Roman" w:hAnsi="Times New Roman" w:cs="Times New Roman"/>
          <w:sz w:val="28"/>
          <w:szCs w:val="28"/>
          <w:lang w:val="uk-UA" w:eastAsia="ru-RU"/>
        </w:rPr>
        <w:t>в</w:t>
      </w:r>
      <w:r>
        <w:rPr>
          <w:rFonts w:ascii="Times New Roman" w:eastAsia="Times New Roman" w:hAnsi="Times New Roman" w:cs="Times New Roman"/>
          <w:sz w:val="28"/>
          <w:szCs w:val="28"/>
          <w:lang w:val="uk-UA" w:eastAsia="ru-RU"/>
        </w:rPr>
        <w:t xml:space="preserve">иховного   процесу   база  </w:t>
      </w:r>
      <w:proofErr w:type="spellStart"/>
      <w:r>
        <w:rPr>
          <w:rFonts w:ascii="Times New Roman" w:eastAsia="Times New Roman" w:hAnsi="Times New Roman" w:cs="Times New Roman"/>
          <w:sz w:val="28"/>
          <w:szCs w:val="28"/>
          <w:lang w:val="uk-UA" w:eastAsia="ru-RU"/>
        </w:rPr>
        <w:t>Навчально-</w:t>
      </w:r>
      <w:proofErr w:type="spellEnd"/>
    </w:p>
    <w:p w:rsidR="00626186" w:rsidRPr="00851D03" w:rsidRDefault="00626186" w:rsidP="00851D03">
      <w:pPr>
        <w:widowControl w:val="0"/>
        <w:tabs>
          <w:tab w:val="left" w:pos="426"/>
        </w:tabs>
        <w:suppressAutoHyphens/>
        <w:autoSpaceDE w:val="0"/>
        <w:spacing w:after="0" w:line="240" w:lineRule="auto"/>
        <w:ind w:right="20"/>
        <w:jc w:val="both"/>
        <w:rPr>
          <w:rFonts w:ascii="Times New Roman" w:eastAsia="Times New Roman" w:hAnsi="Times New Roman" w:cs="Times New Roman"/>
          <w:sz w:val="28"/>
          <w:szCs w:val="28"/>
          <w:lang w:val="uk-UA" w:eastAsia="ru-RU"/>
        </w:rPr>
      </w:pPr>
      <w:r w:rsidRPr="00851D03">
        <w:rPr>
          <w:rFonts w:ascii="Times New Roman" w:eastAsia="Times New Roman" w:hAnsi="Times New Roman" w:cs="Times New Roman"/>
          <w:sz w:val="28"/>
          <w:szCs w:val="28"/>
          <w:lang w:val="uk-UA" w:eastAsia="ru-RU"/>
        </w:rPr>
        <w:t>виховного комплексу скла</w:t>
      </w:r>
      <w:r w:rsidRPr="00851D03">
        <w:rPr>
          <w:rFonts w:ascii="Times New Roman" w:eastAsia="Times New Roman" w:hAnsi="Times New Roman" w:cs="Times New Roman"/>
          <w:sz w:val="28"/>
          <w:szCs w:val="28"/>
          <w:lang w:val="uk-UA" w:eastAsia="ru-RU"/>
        </w:rPr>
        <w:softHyphen/>
        <w:t>дається із навчальних кабінетів, майстерень, а також спортивного, актового залів, бібліотеки, архіву, їдальні, приміщення для технічного та навчально-допоміжного персоналу, тощо.</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p>
    <w:p w:rsidR="00626186" w:rsidRPr="00626186" w:rsidRDefault="00626186" w:rsidP="00626186">
      <w:pPr>
        <w:widowControl w:val="0"/>
        <w:autoSpaceDE w:val="0"/>
        <w:spacing w:after="0" w:line="240" w:lineRule="auto"/>
        <w:ind w:firstLine="709"/>
        <w:jc w:val="center"/>
        <w:rPr>
          <w:rFonts w:ascii="Times New Roman" w:eastAsia="Times New Roman" w:hAnsi="Times New Roman" w:cs="Times New Roman"/>
          <w:b/>
          <w:sz w:val="28"/>
          <w:szCs w:val="28"/>
          <w:lang w:val="uk-UA" w:eastAsia="uk-UA"/>
        </w:rPr>
      </w:pPr>
      <w:r w:rsidRPr="00626186">
        <w:rPr>
          <w:rFonts w:ascii="Times New Roman" w:eastAsia="Times New Roman" w:hAnsi="Times New Roman" w:cs="Times New Roman"/>
          <w:b/>
          <w:sz w:val="28"/>
          <w:szCs w:val="28"/>
          <w:lang w:val="uk-UA" w:eastAsia="uk-UA"/>
        </w:rPr>
        <w:t>7. Фінансово-господарська діяльність</w:t>
      </w:r>
    </w:p>
    <w:p w:rsidR="00626186" w:rsidRPr="00626186" w:rsidRDefault="00626186" w:rsidP="00626186">
      <w:pPr>
        <w:widowControl w:val="0"/>
        <w:autoSpaceDE w:val="0"/>
        <w:spacing w:after="0" w:line="240" w:lineRule="auto"/>
        <w:ind w:firstLine="709"/>
        <w:jc w:val="both"/>
        <w:rPr>
          <w:rFonts w:ascii="Times New Roman" w:eastAsia="Times New Roman" w:hAnsi="Times New Roman" w:cs="Times New Roman"/>
          <w:iCs/>
          <w:sz w:val="28"/>
          <w:szCs w:val="28"/>
          <w:lang w:val="uk-UA" w:eastAsia="uk-UA"/>
        </w:rPr>
      </w:pPr>
    </w:p>
    <w:p w:rsidR="00851D03" w:rsidRDefault="00626186" w:rsidP="00851D03">
      <w:pPr>
        <w:pStyle w:val="ab"/>
        <w:widowControl w:val="0"/>
        <w:numPr>
          <w:ilvl w:val="1"/>
          <w:numId w:val="31"/>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851D03">
        <w:rPr>
          <w:rFonts w:ascii="Times New Roman" w:eastAsia="Times New Roman" w:hAnsi="Times New Roman" w:cs="Times New Roman"/>
          <w:iCs/>
          <w:sz w:val="28"/>
          <w:szCs w:val="28"/>
          <w:lang w:val="uk-UA" w:eastAsia="uk-UA"/>
        </w:rPr>
        <w:t>Фінансово</w:t>
      </w:r>
      <w:r w:rsidR="00851D03">
        <w:rPr>
          <w:rFonts w:ascii="Times New Roman" w:eastAsia="Times New Roman" w:hAnsi="Times New Roman" w:cs="Times New Roman"/>
          <w:iCs/>
          <w:sz w:val="28"/>
          <w:szCs w:val="28"/>
          <w:lang w:val="uk-UA" w:eastAsia="uk-UA"/>
        </w:rPr>
        <w:t xml:space="preserve"> – </w:t>
      </w:r>
      <w:r w:rsidRPr="00851D03">
        <w:rPr>
          <w:rFonts w:ascii="Times New Roman" w:eastAsia="Times New Roman" w:hAnsi="Times New Roman" w:cs="Times New Roman"/>
          <w:iCs/>
          <w:sz w:val="28"/>
          <w:szCs w:val="28"/>
          <w:lang w:val="uk-UA" w:eastAsia="uk-UA"/>
        </w:rPr>
        <w:t>господарська</w:t>
      </w:r>
      <w:r w:rsidR="00851D03">
        <w:rPr>
          <w:rFonts w:ascii="Times New Roman" w:eastAsia="Times New Roman" w:hAnsi="Times New Roman" w:cs="Times New Roman"/>
          <w:iCs/>
          <w:sz w:val="28"/>
          <w:szCs w:val="28"/>
          <w:lang w:val="uk-UA" w:eastAsia="uk-UA"/>
        </w:rPr>
        <w:t xml:space="preserve"> </w:t>
      </w:r>
      <w:r w:rsidRPr="00851D03">
        <w:rPr>
          <w:rFonts w:ascii="Times New Roman" w:eastAsia="Times New Roman" w:hAnsi="Times New Roman" w:cs="Times New Roman"/>
          <w:iCs/>
          <w:sz w:val="28"/>
          <w:szCs w:val="28"/>
          <w:lang w:val="uk-UA" w:eastAsia="uk-UA"/>
        </w:rPr>
        <w:t xml:space="preserve"> діяльність </w:t>
      </w:r>
      <w:r w:rsidR="00851D03">
        <w:rPr>
          <w:rFonts w:ascii="Times New Roman" w:eastAsia="Times New Roman" w:hAnsi="Times New Roman" w:cs="Times New Roman"/>
          <w:iCs/>
          <w:sz w:val="28"/>
          <w:szCs w:val="28"/>
          <w:lang w:val="uk-UA" w:eastAsia="uk-UA"/>
        </w:rPr>
        <w:t xml:space="preserve"> </w:t>
      </w:r>
      <w:proofErr w:type="spellStart"/>
      <w:r w:rsidRPr="00851D03">
        <w:rPr>
          <w:rFonts w:ascii="Times New Roman" w:eastAsia="Times New Roman" w:hAnsi="Times New Roman" w:cs="Times New Roman"/>
          <w:iCs/>
          <w:sz w:val="28"/>
          <w:szCs w:val="28"/>
          <w:lang w:val="uk-UA" w:eastAsia="uk-UA"/>
        </w:rPr>
        <w:t>Навчально</w:t>
      </w:r>
      <w:proofErr w:type="spellEnd"/>
      <w:r w:rsidR="00851D03">
        <w:rPr>
          <w:rFonts w:ascii="Times New Roman" w:eastAsia="Times New Roman" w:hAnsi="Times New Roman" w:cs="Times New Roman"/>
          <w:iCs/>
          <w:sz w:val="28"/>
          <w:szCs w:val="28"/>
          <w:lang w:val="uk-UA" w:eastAsia="uk-UA"/>
        </w:rPr>
        <w:t xml:space="preserve"> </w:t>
      </w:r>
      <w:r w:rsidRPr="00851D03">
        <w:rPr>
          <w:rFonts w:ascii="Times New Roman" w:eastAsia="Times New Roman" w:hAnsi="Times New Roman" w:cs="Times New Roman"/>
          <w:iCs/>
          <w:sz w:val="28"/>
          <w:szCs w:val="28"/>
          <w:lang w:val="uk-UA" w:eastAsia="uk-UA"/>
        </w:rPr>
        <w:t>-</w:t>
      </w:r>
      <w:r w:rsidR="00851D03">
        <w:rPr>
          <w:rFonts w:ascii="Times New Roman" w:eastAsia="Times New Roman" w:hAnsi="Times New Roman" w:cs="Times New Roman"/>
          <w:iCs/>
          <w:sz w:val="28"/>
          <w:szCs w:val="28"/>
          <w:lang w:val="uk-UA" w:eastAsia="uk-UA"/>
        </w:rPr>
        <w:t xml:space="preserve"> </w:t>
      </w:r>
      <w:r w:rsidRPr="00851D03">
        <w:rPr>
          <w:rFonts w:ascii="Times New Roman" w:eastAsia="Times New Roman" w:hAnsi="Times New Roman" w:cs="Times New Roman"/>
          <w:iCs/>
          <w:sz w:val="28"/>
          <w:szCs w:val="28"/>
          <w:lang w:val="uk-UA" w:eastAsia="uk-UA"/>
        </w:rPr>
        <w:t xml:space="preserve">виховного </w:t>
      </w:r>
      <w:r w:rsidR="00851D03">
        <w:rPr>
          <w:rFonts w:ascii="Times New Roman" w:eastAsia="Times New Roman" w:hAnsi="Times New Roman" w:cs="Times New Roman"/>
          <w:iCs/>
          <w:sz w:val="28"/>
          <w:szCs w:val="28"/>
          <w:lang w:val="uk-UA" w:eastAsia="uk-UA"/>
        </w:rPr>
        <w:t xml:space="preserve"> </w:t>
      </w:r>
      <w:r w:rsidRPr="00851D03">
        <w:rPr>
          <w:rFonts w:ascii="Times New Roman" w:eastAsia="Times New Roman" w:hAnsi="Times New Roman" w:cs="Times New Roman"/>
          <w:iCs/>
          <w:sz w:val="28"/>
          <w:szCs w:val="28"/>
          <w:lang w:val="uk-UA" w:eastAsia="uk-UA"/>
        </w:rPr>
        <w:t xml:space="preserve">комплексу </w:t>
      </w:r>
    </w:p>
    <w:p w:rsidR="00626186" w:rsidRPr="00851D03" w:rsidRDefault="00626186" w:rsidP="00851D03">
      <w:pPr>
        <w:widowControl w:val="0"/>
        <w:suppressAutoHyphens/>
        <w:autoSpaceDE w:val="0"/>
        <w:spacing w:after="0" w:line="240" w:lineRule="auto"/>
        <w:jc w:val="both"/>
        <w:rPr>
          <w:rFonts w:ascii="Times New Roman" w:eastAsia="Times New Roman" w:hAnsi="Times New Roman" w:cs="Times New Roman"/>
          <w:iCs/>
          <w:sz w:val="28"/>
          <w:szCs w:val="28"/>
          <w:lang w:val="uk-UA" w:eastAsia="uk-UA"/>
        </w:rPr>
      </w:pPr>
      <w:r w:rsidRPr="00851D03">
        <w:rPr>
          <w:rFonts w:ascii="Times New Roman" w:eastAsia="Times New Roman" w:hAnsi="Times New Roman" w:cs="Times New Roman"/>
          <w:iCs/>
          <w:sz w:val="28"/>
          <w:szCs w:val="28"/>
          <w:lang w:val="uk-UA" w:eastAsia="uk-UA"/>
        </w:rPr>
        <w:t>здійснюється у відповідності до вимог чинного законодавства на основі його кошторису.</w:t>
      </w:r>
    </w:p>
    <w:p w:rsidR="00626186" w:rsidRPr="00851D03" w:rsidRDefault="00851D03" w:rsidP="00851D03">
      <w:pPr>
        <w:pStyle w:val="ab"/>
        <w:widowControl w:val="0"/>
        <w:numPr>
          <w:ilvl w:val="1"/>
          <w:numId w:val="31"/>
        </w:numPr>
        <w:suppressAutoHyphens/>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 xml:space="preserve"> </w:t>
      </w:r>
      <w:r w:rsidR="00626186" w:rsidRPr="00851D03">
        <w:rPr>
          <w:rFonts w:ascii="Times New Roman" w:eastAsia="Times New Roman" w:hAnsi="Times New Roman" w:cs="Times New Roman"/>
          <w:iCs/>
          <w:sz w:val="28"/>
          <w:szCs w:val="28"/>
          <w:lang w:val="uk-UA" w:eastAsia="uk-UA"/>
        </w:rPr>
        <w:t>Джерелами формування кошторису Навчально-виховного комплексу є:</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кошти районного бюджету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rsidR="00626186" w:rsidRPr="00626186" w:rsidRDefault="00626186" w:rsidP="00626186">
      <w:pPr>
        <w:widowControl w:val="0"/>
        <w:numPr>
          <w:ilvl w:val="0"/>
          <w:numId w:val="6"/>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кошти, отримані за надання платних послуг;</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 xml:space="preserve">доходи від реалізації продукції </w:t>
      </w:r>
      <w:proofErr w:type="spellStart"/>
      <w:r w:rsidRPr="00626186">
        <w:rPr>
          <w:rFonts w:ascii="Times New Roman" w:eastAsia="Times New Roman" w:hAnsi="Times New Roman" w:cs="Times New Roman"/>
          <w:iCs/>
          <w:sz w:val="28"/>
          <w:szCs w:val="28"/>
          <w:lang w:val="uk-UA" w:eastAsia="uk-UA"/>
        </w:rPr>
        <w:t>навчально-</w:t>
      </w:r>
      <w:proofErr w:type="spellEnd"/>
      <w:r w:rsidRPr="00626186">
        <w:rPr>
          <w:rFonts w:ascii="Times New Roman" w:eastAsia="Times New Roman" w:hAnsi="Times New Roman" w:cs="Times New Roman"/>
          <w:iCs/>
          <w:sz w:val="28"/>
          <w:szCs w:val="28"/>
          <w:lang w:val="uk-UA" w:eastAsia="uk-UA"/>
        </w:rPr>
        <w:t xml:space="preserve"> виробничих майстерень, </w:t>
      </w:r>
      <w:r w:rsidRPr="00626186">
        <w:rPr>
          <w:rFonts w:ascii="Times New Roman" w:eastAsia="Times New Roman" w:hAnsi="Times New Roman" w:cs="Times New Roman"/>
          <w:iCs/>
          <w:sz w:val="28"/>
          <w:szCs w:val="28"/>
          <w:lang w:val="uk-UA" w:eastAsia="uk-UA"/>
        </w:rPr>
        <w:lastRenderedPageBreak/>
        <w:t>Навчально-дослідних ділянок, підсобних господарств, від здачі в оренду приміщень, споруд, обладнання;</w:t>
      </w:r>
    </w:p>
    <w:p w:rsidR="00626186" w:rsidRPr="00626186" w:rsidRDefault="00626186" w:rsidP="00626186">
      <w:pPr>
        <w:widowControl w:val="0"/>
        <w:numPr>
          <w:ilvl w:val="0"/>
          <w:numId w:val="5"/>
        </w:numPr>
        <w:suppressAutoHyphens/>
        <w:autoSpaceDE w:val="0"/>
        <w:spacing w:after="0" w:line="240" w:lineRule="auto"/>
        <w:jc w:val="both"/>
        <w:rPr>
          <w:rFonts w:ascii="Times New Roman" w:eastAsia="Times New Roman" w:hAnsi="Times New Roman" w:cs="Times New Roman"/>
          <w:iCs/>
          <w:sz w:val="28"/>
          <w:szCs w:val="28"/>
          <w:lang w:eastAsia="zh-CN"/>
        </w:rPr>
      </w:pPr>
      <w:r w:rsidRPr="00626186">
        <w:rPr>
          <w:rFonts w:ascii="Times New Roman" w:eastAsia="Times New Roman" w:hAnsi="Times New Roman" w:cs="Times New Roman"/>
          <w:iCs/>
          <w:sz w:val="28"/>
          <w:szCs w:val="28"/>
          <w:lang w:val="uk-UA" w:eastAsia="uk-UA"/>
        </w:rPr>
        <w:t>благодійні внески юридичних і фізичних осіб.</w:t>
      </w:r>
    </w:p>
    <w:p w:rsidR="00851D03" w:rsidRDefault="00851D03" w:rsidP="00851D03">
      <w:pPr>
        <w:pStyle w:val="ab"/>
        <w:widowControl w:val="0"/>
        <w:numPr>
          <w:ilvl w:val="1"/>
          <w:numId w:val="31"/>
        </w:numPr>
        <w:tabs>
          <w:tab w:val="left" w:pos="426"/>
        </w:tabs>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 xml:space="preserve"> </w:t>
      </w:r>
      <w:r w:rsidR="00626186" w:rsidRPr="00851D03">
        <w:rPr>
          <w:rFonts w:ascii="Times New Roman" w:eastAsia="Times New Roman" w:hAnsi="Times New Roman" w:cs="Times New Roman"/>
          <w:iCs/>
          <w:sz w:val="28"/>
          <w:szCs w:val="28"/>
          <w:lang w:val="uk-UA" w:eastAsia="uk-UA"/>
        </w:rPr>
        <w:t xml:space="preserve">Навчально-виховний комплекс має право фінансувати за рахунок власних </w:t>
      </w:r>
    </w:p>
    <w:p w:rsidR="00626186" w:rsidRPr="00851D03" w:rsidRDefault="00626186" w:rsidP="00851D03">
      <w:pPr>
        <w:widowControl w:val="0"/>
        <w:tabs>
          <w:tab w:val="left" w:pos="426"/>
        </w:tabs>
        <w:autoSpaceDE w:val="0"/>
        <w:spacing w:after="0" w:line="240" w:lineRule="auto"/>
        <w:jc w:val="both"/>
        <w:rPr>
          <w:rFonts w:ascii="Times New Roman" w:eastAsia="Times New Roman" w:hAnsi="Times New Roman" w:cs="Times New Roman"/>
          <w:iCs/>
          <w:sz w:val="28"/>
          <w:szCs w:val="28"/>
          <w:lang w:val="uk-UA" w:eastAsia="uk-UA"/>
        </w:rPr>
      </w:pPr>
      <w:r w:rsidRPr="00851D03">
        <w:rPr>
          <w:rFonts w:ascii="Times New Roman" w:eastAsia="Times New Roman" w:hAnsi="Times New Roman" w:cs="Times New Roman"/>
          <w:iCs/>
          <w:sz w:val="28"/>
          <w:szCs w:val="28"/>
          <w:lang w:val="uk-UA" w:eastAsia="uk-UA"/>
        </w:rPr>
        <w:t>надходжень заходи, що сприяють поліпшенню соціально-побутових умов колективу.</w:t>
      </w:r>
    </w:p>
    <w:p w:rsidR="00FD0B7D" w:rsidRDefault="00FD0B7D" w:rsidP="00851D03">
      <w:pPr>
        <w:widowControl w:val="0"/>
        <w:numPr>
          <w:ilvl w:val="1"/>
          <w:numId w:val="31"/>
        </w:numPr>
        <w:tabs>
          <w:tab w:val="left" w:pos="426"/>
        </w:tabs>
        <w:suppressAutoHyphens/>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 xml:space="preserve"> </w:t>
      </w:r>
      <w:r w:rsidR="00626186" w:rsidRPr="00626186">
        <w:rPr>
          <w:rFonts w:ascii="Times New Roman" w:eastAsia="Times New Roman" w:hAnsi="Times New Roman" w:cs="Times New Roman"/>
          <w:iCs/>
          <w:sz w:val="28"/>
          <w:szCs w:val="28"/>
          <w:lang w:val="uk-UA" w:eastAsia="uk-UA"/>
        </w:rPr>
        <w:t>Порядок</w:t>
      </w:r>
      <w:r>
        <w:rPr>
          <w:rFonts w:ascii="Times New Roman" w:eastAsia="Times New Roman" w:hAnsi="Times New Roman" w:cs="Times New Roman"/>
          <w:iCs/>
          <w:sz w:val="28"/>
          <w:szCs w:val="28"/>
          <w:lang w:val="uk-UA" w:eastAsia="uk-UA"/>
        </w:rPr>
        <w:t xml:space="preserve"> </w:t>
      </w:r>
      <w:r w:rsidR="00626186" w:rsidRPr="00626186">
        <w:rPr>
          <w:rFonts w:ascii="Times New Roman" w:eastAsia="Times New Roman" w:hAnsi="Times New Roman" w:cs="Times New Roman"/>
          <w:iCs/>
          <w:sz w:val="28"/>
          <w:szCs w:val="28"/>
          <w:lang w:val="uk-UA" w:eastAsia="uk-UA"/>
        </w:rPr>
        <w:t xml:space="preserve"> діловодства </w:t>
      </w:r>
      <w:r>
        <w:rPr>
          <w:rFonts w:ascii="Times New Roman" w:eastAsia="Times New Roman" w:hAnsi="Times New Roman" w:cs="Times New Roman"/>
          <w:iCs/>
          <w:sz w:val="28"/>
          <w:szCs w:val="28"/>
          <w:lang w:val="uk-UA" w:eastAsia="uk-UA"/>
        </w:rPr>
        <w:t xml:space="preserve"> </w:t>
      </w:r>
      <w:r w:rsidR="00626186" w:rsidRPr="00626186">
        <w:rPr>
          <w:rFonts w:ascii="Times New Roman" w:eastAsia="Times New Roman" w:hAnsi="Times New Roman" w:cs="Times New Roman"/>
          <w:iCs/>
          <w:sz w:val="28"/>
          <w:szCs w:val="28"/>
          <w:lang w:val="uk-UA" w:eastAsia="uk-UA"/>
        </w:rPr>
        <w:t xml:space="preserve">і </w:t>
      </w:r>
      <w:r>
        <w:rPr>
          <w:rFonts w:ascii="Times New Roman" w:eastAsia="Times New Roman" w:hAnsi="Times New Roman" w:cs="Times New Roman"/>
          <w:iCs/>
          <w:sz w:val="28"/>
          <w:szCs w:val="28"/>
          <w:lang w:val="uk-UA" w:eastAsia="uk-UA"/>
        </w:rPr>
        <w:t xml:space="preserve"> </w:t>
      </w:r>
      <w:r w:rsidR="00626186" w:rsidRPr="00626186">
        <w:rPr>
          <w:rFonts w:ascii="Times New Roman" w:eastAsia="Times New Roman" w:hAnsi="Times New Roman" w:cs="Times New Roman"/>
          <w:iCs/>
          <w:sz w:val="28"/>
          <w:szCs w:val="28"/>
          <w:lang w:val="uk-UA" w:eastAsia="uk-UA"/>
        </w:rPr>
        <w:t>бухгалтерського обліку в Навчально-виховному</w:t>
      </w:r>
    </w:p>
    <w:p w:rsidR="00626186" w:rsidRPr="00626186" w:rsidRDefault="00626186" w:rsidP="00FD0B7D">
      <w:pPr>
        <w:widowControl w:val="0"/>
        <w:tabs>
          <w:tab w:val="left" w:pos="426"/>
        </w:tabs>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комплексі визначається законодавством та нормативно-правовими актами Міністерства освіти і науки України. Бухгалтерський облік здійснюється Навчально-виховним комплексом через централізовану бухгалтерію відділу освіти Попаснянської районної державної адміністрації Луганської області.</w:t>
      </w:r>
    </w:p>
    <w:p w:rsidR="00FD0B7D" w:rsidRDefault="00626186" w:rsidP="00851D03">
      <w:pPr>
        <w:widowControl w:val="0"/>
        <w:numPr>
          <w:ilvl w:val="1"/>
          <w:numId w:val="31"/>
        </w:numPr>
        <w:tabs>
          <w:tab w:val="left" w:pos="426"/>
        </w:tabs>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 xml:space="preserve">Звітність про діяльність Навчально-виховного комплексу здійснюється </w:t>
      </w:r>
    </w:p>
    <w:p w:rsidR="00626186" w:rsidRPr="00626186" w:rsidRDefault="00626186" w:rsidP="00FD0B7D">
      <w:pPr>
        <w:widowControl w:val="0"/>
        <w:tabs>
          <w:tab w:val="left" w:pos="426"/>
        </w:tabs>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відповідно до законодавства.</w:t>
      </w:r>
    </w:p>
    <w:p w:rsidR="00FD0B7D" w:rsidRDefault="00FD0B7D" w:rsidP="00851D03">
      <w:pPr>
        <w:widowControl w:val="0"/>
        <w:numPr>
          <w:ilvl w:val="1"/>
          <w:numId w:val="31"/>
        </w:numPr>
        <w:suppressAutoHyphens/>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 xml:space="preserve"> </w:t>
      </w:r>
      <w:r w:rsidR="00626186" w:rsidRPr="00626186">
        <w:rPr>
          <w:rFonts w:ascii="Times New Roman" w:eastAsia="Times New Roman" w:hAnsi="Times New Roman" w:cs="Times New Roman"/>
          <w:iCs/>
          <w:sz w:val="28"/>
          <w:szCs w:val="28"/>
          <w:lang w:val="uk-UA" w:eastAsia="uk-UA"/>
        </w:rPr>
        <w:t xml:space="preserve">Штатні </w:t>
      </w:r>
      <w:r>
        <w:rPr>
          <w:rFonts w:ascii="Times New Roman" w:eastAsia="Times New Roman" w:hAnsi="Times New Roman" w:cs="Times New Roman"/>
          <w:iCs/>
          <w:sz w:val="28"/>
          <w:szCs w:val="28"/>
          <w:lang w:val="uk-UA" w:eastAsia="uk-UA"/>
        </w:rPr>
        <w:t xml:space="preserve">  </w:t>
      </w:r>
      <w:r w:rsidR="00626186" w:rsidRPr="00626186">
        <w:rPr>
          <w:rFonts w:ascii="Times New Roman" w:eastAsia="Times New Roman" w:hAnsi="Times New Roman" w:cs="Times New Roman"/>
          <w:iCs/>
          <w:sz w:val="28"/>
          <w:szCs w:val="28"/>
          <w:lang w:val="uk-UA" w:eastAsia="uk-UA"/>
        </w:rPr>
        <w:t xml:space="preserve">розписи </w:t>
      </w:r>
      <w:r>
        <w:rPr>
          <w:rFonts w:ascii="Times New Roman" w:eastAsia="Times New Roman" w:hAnsi="Times New Roman" w:cs="Times New Roman"/>
          <w:iCs/>
          <w:sz w:val="28"/>
          <w:szCs w:val="28"/>
          <w:lang w:val="uk-UA" w:eastAsia="uk-UA"/>
        </w:rPr>
        <w:t xml:space="preserve">   </w:t>
      </w:r>
      <w:proofErr w:type="spellStart"/>
      <w:r w:rsidR="00626186" w:rsidRPr="00626186">
        <w:rPr>
          <w:rFonts w:ascii="Times New Roman" w:eastAsia="Times New Roman" w:hAnsi="Times New Roman" w:cs="Times New Roman"/>
          <w:iCs/>
          <w:sz w:val="28"/>
          <w:szCs w:val="28"/>
          <w:lang w:val="uk-UA" w:eastAsia="uk-UA"/>
        </w:rPr>
        <w:t>Навчально</w:t>
      </w:r>
      <w:proofErr w:type="spellEnd"/>
      <w:r>
        <w:rPr>
          <w:rFonts w:ascii="Times New Roman" w:eastAsia="Times New Roman" w:hAnsi="Times New Roman" w:cs="Times New Roman"/>
          <w:iCs/>
          <w:sz w:val="28"/>
          <w:szCs w:val="28"/>
          <w:lang w:val="uk-UA" w:eastAsia="uk-UA"/>
        </w:rPr>
        <w:t xml:space="preserve"> </w:t>
      </w:r>
      <w:r w:rsidR="00626186" w:rsidRPr="00626186">
        <w:rPr>
          <w:rFonts w:ascii="Times New Roman" w:eastAsia="Times New Roman" w:hAnsi="Times New Roman" w:cs="Times New Roman"/>
          <w:iCs/>
          <w:sz w:val="28"/>
          <w:szCs w:val="28"/>
          <w:lang w:val="uk-UA" w:eastAsia="uk-UA"/>
        </w:rPr>
        <w:t>-</w:t>
      </w:r>
      <w:r>
        <w:rPr>
          <w:rFonts w:ascii="Times New Roman" w:eastAsia="Times New Roman" w:hAnsi="Times New Roman" w:cs="Times New Roman"/>
          <w:iCs/>
          <w:sz w:val="28"/>
          <w:szCs w:val="28"/>
          <w:lang w:val="uk-UA" w:eastAsia="uk-UA"/>
        </w:rPr>
        <w:t xml:space="preserve"> </w:t>
      </w:r>
      <w:r w:rsidR="00626186" w:rsidRPr="00626186">
        <w:rPr>
          <w:rFonts w:ascii="Times New Roman" w:eastAsia="Times New Roman" w:hAnsi="Times New Roman" w:cs="Times New Roman"/>
          <w:iCs/>
          <w:sz w:val="28"/>
          <w:szCs w:val="28"/>
          <w:lang w:val="uk-UA" w:eastAsia="uk-UA"/>
        </w:rPr>
        <w:t>виховного</w:t>
      </w:r>
      <w:r>
        <w:rPr>
          <w:rFonts w:ascii="Times New Roman" w:eastAsia="Times New Roman" w:hAnsi="Times New Roman" w:cs="Times New Roman"/>
          <w:iCs/>
          <w:sz w:val="28"/>
          <w:szCs w:val="28"/>
          <w:lang w:val="uk-UA" w:eastAsia="uk-UA"/>
        </w:rPr>
        <w:t xml:space="preserve"> </w:t>
      </w:r>
      <w:r w:rsidR="00626186" w:rsidRPr="00626186">
        <w:rPr>
          <w:rFonts w:ascii="Times New Roman" w:eastAsia="Times New Roman" w:hAnsi="Times New Roman" w:cs="Times New Roman"/>
          <w:iCs/>
          <w:sz w:val="28"/>
          <w:szCs w:val="28"/>
          <w:lang w:val="uk-UA" w:eastAsia="uk-UA"/>
        </w:rPr>
        <w:t xml:space="preserve"> </w:t>
      </w:r>
      <w:r>
        <w:rPr>
          <w:rFonts w:ascii="Times New Roman" w:eastAsia="Times New Roman" w:hAnsi="Times New Roman" w:cs="Times New Roman"/>
          <w:iCs/>
          <w:sz w:val="28"/>
          <w:szCs w:val="28"/>
          <w:lang w:val="uk-UA" w:eastAsia="uk-UA"/>
        </w:rPr>
        <w:t xml:space="preserve">  </w:t>
      </w:r>
      <w:r w:rsidR="00626186" w:rsidRPr="00626186">
        <w:rPr>
          <w:rFonts w:ascii="Times New Roman" w:eastAsia="Times New Roman" w:hAnsi="Times New Roman" w:cs="Times New Roman"/>
          <w:iCs/>
          <w:sz w:val="28"/>
          <w:szCs w:val="28"/>
          <w:lang w:val="uk-UA" w:eastAsia="uk-UA"/>
        </w:rPr>
        <w:t xml:space="preserve">комплексу </w:t>
      </w:r>
      <w:r>
        <w:rPr>
          <w:rFonts w:ascii="Times New Roman" w:eastAsia="Times New Roman" w:hAnsi="Times New Roman" w:cs="Times New Roman"/>
          <w:iCs/>
          <w:sz w:val="28"/>
          <w:szCs w:val="28"/>
          <w:lang w:val="uk-UA" w:eastAsia="uk-UA"/>
        </w:rPr>
        <w:t xml:space="preserve"> </w:t>
      </w:r>
      <w:r w:rsidR="00626186" w:rsidRPr="00626186">
        <w:rPr>
          <w:rFonts w:ascii="Times New Roman" w:eastAsia="Times New Roman" w:hAnsi="Times New Roman" w:cs="Times New Roman"/>
          <w:iCs/>
          <w:sz w:val="28"/>
          <w:szCs w:val="28"/>
          <w:lang w:val="uk-UA" w:eastAsia="uk-UA"/>
        </w:rPr>
        <w:t xml:space="preserve">встановлюються </w:t>
      </w:r>
    </w:p>
    <w:p w:rsidR="00626186" w:rsidRPr="00626186" w:rsidRDefault="00626186" w:rsidP="00FD0B7D">
      <w:pPr>
        <w:widowControl w:val="0"/>
        <w:suppressAutoHyphens/>
        <w:autoSpaceDE w:val="0"/>
        <w:spacing w:after="0" w:line="240" w:lineRule="auto"/>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 xml:space="preserve">наказом відділу освіти </w:t>
      </w:r>
      <w:proofErr w:type="spellStart"/>
      <w:r w:rsidRPr="00626186">
        <w:rPr>
          <w:rFonts w:ascii="Times New Roman" w:eastAsia="Times New Roman" w:hAnsi="Times New Roman" w:cs="Times New Roman"/>
          <w:iCs/>
          <w:sz w:val="28"/>
          <w:szCs w:val="28"/>
          <w:lang w:val="uk-UA" w:eastAsia="uk-UA"/>
        </w:rPr>
        <w:t>Попаснянської</w:t>
      </w:r>
      <w:proofErr w:type="spellEnd"/>
      <w:r w:rsidRPr="00626186">
        <w:rPr>
          <w:rFonts w:ascii="Times New Roman" w:eastAsia="Times New Roman" w:hAnsi="Times New Roman" w:cs="Times New Roman"/>
          <w:iCs/>
          <w:sz w:val="28"/>
          <w:szCs w:val="28"/>
          <w:lang w:val="uk-UA" w:eastAsia="uk-UA"/>
        </w:rPr>
        <w:t xml:space="preserve"> районної державної адміністрації Луганської області на основі типових штатних нормативів.</w:t>
      </w:r>
    </w:p>
    <w:p w:rsidR="00626186" w:rsidRPr="00626186" w:rsidRDefault="00626186" w:rsidP="00626186">
      <w:pPr>
        <w:widowControl w:val="0"/>
        <w:autoSpaceDE w:val="0"/>
        <w:spacing w:after="0" w:line="240" w:lineRule="auto"/>
        <w:jc w:val="both"/>
        <w:rPr>
          <w:rFonts w:ascii="Times New Roman" w:eastAsia="Times New Roman" w:hAnsi="Times New Roman" w:cs="Times New Roman"/>
          <w:sz w:val="28"/>
          <w:szCs w:val="28"/>
          <w:lang w:val="uk-UA" w:eastAsia="uk-UA"/>
        </w:rPr>
      </w:pPr>
    </w:p>
    <w:p w:rsidR="00626186" w:rsidRPr="00626186" w:rsidRDefault="00626186" w:rsidP="00626186">
      <w:pPr>
        <w:widowControl w:val="0"/>
        <w:autoSpaceDE w:val="0"/>
        <w:spacing w:after="0" w:line="240" w:lineRule="auto"/>
        <w:jc w:val="center"/>
        <w:rPr>
          <w:rFonts w:ascii="Times New Roman" w:eastAsia="Times New Roman" w:hAnsi="Times New Roman" w:cs="Times New Roman"/>
          <w:b/>
          <w:sz w:val="28"/>
          <w:szCs w:val="28"/>
          <w:lang w:val="uk-UA" w:eastAsia="uk-UA"/>
        </w:rPr>
      </w:pPr>
      <w:r w:rsidRPr="00626186">
        <w:rPr>
          <w:rFonts w:ascii="Times New Roman" w:eastAsia="Times New Roman" w:hAnsi="Times New Roman" w:cs="Times New Roman"/>
          <w:b/>
          <w:sz w:val="28"/>
          <w:szCs w:val="28"/>
          <w:lang w:val="uk-UA" w:eastAsia="uk-UA"/>
        </w:rPr>
        <w:t>8. Контроль за діяльністю Навчально-виховного комплексу</w:t>
      </w:r>
    </w:p>
    <w:p w:rsidR="00626186" w:rsidRPr="00626186" w:rsidRDefault="00626186" w:rsidP="00626186">
      <w:pPr>
        <w:widowControl w:val="0"/>
        <w:autoSpaceDE w:val="0"/>
        <w:spacing w:after="0" w:line="240" w:lineRule="auto"/>
        <w:ind w:firstLine="709"/>
        <w:jc w:val="both"/>
        <w:rPr>
          <w:rFonts w:ascii="Times New Roman" w:eastAsia="Times New Roman" w:hAnsi="Times New Roman" w:cs="Times New Roman"/>
          <w:b/>
          <w:iCs/>
          <w:sz w:val="28"/>
          <w:szCs w:val="28"/>
          <w:lang w:val="uk-UA" w:eastAsia="uk-UA"/>
        </w:rPr>
      </w:pPr>
    </w:p>
    <w:p w:rsidR="00FD0B7D" w:rsidRDefault="00626186" w:rsidP="00FD0B7D">
      <w:pPr>
        <w:pStyle w:val="ab"/>
        <w:widowControl w:val="0"/>
        <w:numPr>
          <w:ilvl w:val="1"/>
          <w:numId w:val="32"/>
        </w:numPr>
        <w:suppressAutoHyphens/>
        <w:autoSpaceDE w:val="0"/>
        <w:spacing w:after="0" w:line="240" w:lineRule="auto"/>
        <w:jc w:val="both"/>
        <w:rPr>
          <w:rFonts w:ascii="Times New Roman" w:eastAsia="Times New Roman" w:hAnsi="Times New Roman" w:cs="Times New Roman"/>
          <w:iCs/>
          <w:sz w:val="28"/>
          <w:szCs w:val="28"/>
          <w:lang w:val="uk-UA" w:eastAsia="uk-UA"/>
        </w:rPr>
      </w:pPr>
      <w:r w:rsidRPr="00FD0B7D">
        <w:rPr>
          <w:rFonts w:ascii="Times New Roman" w:eastAsia="Times New Roman" w:hAnsi="Times New Roman" w:cs="Times New Roman"/>
          <w:iCs/>
          <w:sz w:val="28"/>
          <w:szCs w:val="28"/>
          <w:lang w:val="uk-UA" w:eastAsia="uk-UA"/>
        </w:rPr>
        <w:t xml:space="preserve">Державний </w:t>
      </w:r>
      <w:r w:rsidR="00FD0B7D">
        <w:rPr>
          <w:rFonts w:ascii="Times New Roman" w:eastAsia="Times New Roman" w:hAnsi="Times New Roman" w:cs="Times New Roman"/>
          <w:iCs/>
          <w:sz w:val="28"/>
          <w:szCs w:val="28"/>
          <w:lang w:val="uk-UA" w:eastAsia="uk-UA"/>
        </w:rPr>
        <w:t xml:space="preserve"> </w:t>
      </w:r>
      <w:r w:rsidRPr="00FD0B7D">
        <w:rPr>
          <w:rFonts w:ascii="Times New Roman" w:eastAsia="Times New Roman" w:hAnsi="Times New Roman" w:cs="Times New Roman"/>
          <w:iCs/>
          <w:sz w:val="28"/>
          <w:szCs w:val="28"/>
          <w:lang w:val="uk-UA" w:eastAsia="uk-UA"/>
        </w:rPr>
        <w:t>контроль</w:t>
      </w:r>
      <w:r w:rsidR="00FD0B7D">
        <w:rPr>
          <w:rFonts w:ascii="Times New Roman" w:eastAsia="Times New Roman" w:hAnsi="Times New Roman" w:cs="Times New Roman"/>
          <w:iCs/>
          <w:sz w:val="28"/>
          <w:szCs w:val="28"/>
          <w:lang w:val="uk-UA" w:eastAsia="uk-UA"/>
        </w:rPr>
        <w:t xml:space="preserve"> </w:t>
      </w:r>
      <w:r w:rsidRPr="00FD0B7D">
        <w:rPr>
          <w:rFonts w:ascii="Times New Roman" w:eastAsia="Times New Roman" w:hAnsi="Times New Roman" w:cs="Times New Roman"/>
          <w:iCs/>
          <w:sz w:val="28"/>
          <w:szCs w:val="28"/>
          <w:lang w:val="uk-UA" w:eastAsia="uk-UA"/>
        </w:rPr>
        <w:t xml:space="preserve"> за</w:t>
      </w:r>
      <w:r w:rsidR="00FD0B7D">
        <w:rPr>
          <w:rFonts w:ascii="Times New Roman" w:eastAsia="Times New Roman" w:hAnsi="Times New Roman" w:cs="Times New Roman"/>
          <w:iCs/>
          <w:sz w:val="28"/>
          <w:szCs w:val="28"/>
          <w:lang w:val="uk-UA" w:eastAsia="uk-UA"/>
        </w:rPr>
        <w:t xml:space="preserve"> </w:t>
      </w:r>
      <w:r w:rsidRPr="00FD0B7D">
        <w:rPr>
          <w:rFonts w:ascii="Times New Roman" w:eastAsia="Times New Roman" w:hAnsi="Times New Roman" w:cs="Times New Roman"/>
          <w:iCs/>
          <w:sz w:val="28"/>
          <w:szCs w:val="28"/>
          <w:lang w:val="uk-UA" w:eastAsia="uk-UA"/>
        </w:rPr>
        <w:t xml:space="preserve"> </w:t>
      </w:r>
      <w:r w:rsidR="00FD0B7D">
        <w:rPr>
          <w:rFonts w:ascii="Times New Roman" w:eastAsia="Times New Roman" w:hAnsi="Times New Roman" w:cs="Times New Roman"/>
          <w:iCs/>
          <w:sz w:val="28"/>
          <w:szCs w:val="28"/>
          <w:lang w:val="uk-UA" w:eastAsia="uk-UA"/>
        </w:rPr>
        <w:t xml:space="preserve"> </w:t>
      </w:r>
      <w:r w:rsidRPr="00FD0B7D">
        <w:rPr>
          <w:rFonts w:ascii="Times New Roman" w:eastAsia="Times New Roman" w:hAnsi="Times New Roman" w:cs="Times New Roman"/>
          <w:iCs/>
          <w:sz w:val="28"/>
          <w:szCs w:val="28"/>
          <w:lang w:val="uk-UA" w:eastAsia="uk-UA"/>
        </w:rPr>
        <w:t xml:space="preserve">діяльністю </w:t>
      </w:r>
      <w:r w:rsidR="00FD0B7D">
        <w:rPr>
          <w:rFonts w:ascii="Times New Roman" w:eastAsia="Times New Roman" w:hAnsi="Times New Roman" w:cs="Times New Roman"/>
          <w:iCs/>
          <w:sz w:val="28"/>
          <w:szCs w:val="28"/>
          <w:lang w:val="uk-UA" w:eastAsia="uk-UA"/>
        </w:rPr>
        <w:t xml:space="preserve"> </w:t>
      </w:r>
      <w:r w:rsidRPr="00FD0B7D">
        <w:rPr>
          <w:rFonts w:ascii="Times New Roman" w:eastAsia="Times New Roman" w:hAnsi="Times New Roman" w:cs="Times New Roman"/>
          <w:iCs/>
          <w:sz w:val="28"/>
          <w:szCs w:val="28"/>
          <w:lang w:val="uk-UA" w:eastAsia="uk-UA"/>
        </w:rPr>
        <w:t xml:space="preserve"> </w:t>
      </w:r>
      <w:proofErr w:type="spellStart"/>
      <w:r w:rsidRPr="00FD0B7D">
        <w:rPr>
          <w:rFonts w:ascii="Times New Roman" w:eastAsia="Times New Roman" w:hAnsi="Times New Roman" w:cs="Times New Roman"/>
          <w:iCs/>
          <w:sz w:val="28"/>
          <w:szCs w:val="28"/>
          <w:lang w:val="uk-UA" w:eastAsia="uk-UA"/>
        </w:rPr>
        <w:t>Навчально</w:t>
      </w:r>
      <w:proofErr w:type="spellEnd"/>
      <w:r w:rsidR="00FD0B7D">
        <w:rPr>
          <w:rFonts w:ascii="Times New Roman" w:eastAsia="Times New Roman" w:hAnsi="Times New Roman" w:cs="Times New Roman"/>
          <w:iCs/>
          <w:sz w:val="28"/>
          <w:szCs w:val="28"/>
          <w:lang w:val="uk-UA" w:eastAsia="uk-UA"/>
        </w:rPr>
        <w:t xml:space="preserve"> </w:t>
      </w:r>
      <w:r w:rsidRPr="00FD0B7D">
        <w:rPr>
          <w:rFonts w:ascii="Times New Roman" w:eastAsia="Times New Roman" w:hAnsi="Times New Roman" w:cs="Times New Roman"/>
          <w:iCs/>
          <w:sz w:val="28"/>
          <w:szCs w:val="28"/>
          <w:lang w:val="uk-UA" w:eastAsia="uk-UA"/>
        </w:rPr>
        <w:t>-</w:t>
      </w:r>
      <w:r w:rsidR="00FD0B7D">
        <w:rPr>
          <w:rFonts w:ascii="Times New Roman" w:eastAsia="Times New Roman" w:hAnsi="Times New Roman" w:cs="Times New Roman"/>
          <w:iCs/>
          <w:sz w:val="28"/>
          <w:szCs w:val="28"/>
          <w:lang w:val="uk-UA" w:eastAsia="uk-UA"/>
        </w:rPr>
        <w:t xml:space="preserve"> </w:t>
      </w:r>
      <w:r w:rsidRPr="00FD0B7D">
        <w:rPr>
          <w:rFonts w:ascii="Times New Roman" w:eastAsia="Times New Roman" w:hAnsi="Times New Roman" w:cs="Times New Roman"/>
          <w:iCs/>
          <w:sz w:val="28"/>
          <w:szCs w:val="28"/>
          <w:lang w:val="uk-UA" w:eastAsia="uk-UA"/>
        </w:rPr>
        <w:t xml:space="preserve">виховного </w:t>
      </w:r>
      <w:r w:rsidR="00FD0B7D">
        <w:rPr>
          <w:rFonts w:ascii="Times New Roman" w:eastAsia="Times New Roman" w:hAnsi="Times New Roman" w:cs="Times New Roman"/>
          <w:iCs/>
          <w:sz w:val="28"/>
          <w:szCs w:val="28"/>
          <w:lang w:val="uk-UA" w:eastAsia="uk-UA"/>
        </w:rPr>
        <w:t xml:space="preserve"> </w:t>
      </w:r>
      <w:r w:rsidRPr="00FD0B7D">
        <w:rPr>
          <w:rFonts w:ascii="Times New Roman" w:eastAsia="Times New Roman" w:hAnsi="Times New Roman" w:cs="Times New Roman"/>
          <w:iCs/>
          <w:sz w:val="28"/>
          <w:szCs w:val="28"/>
          <w:lang w:val="uk-UA" w:eastAsia="uk-UA"/>
        </w:rPr>
        <w:t>комплексу</w:t>
      </w:r>
    </w:p>
    <w:p w:rsidR="00626186" w:rsidRPr="00FD0B7D" w:rsidRDefault="00626186" w:rsidP="00FD0B7D">
      <w:pPr>
        <w:widowControl w:val="0"/>
        <w:suppressAutoHyphens/>
        <w:autoSpaceDE w:val="0"/>
        <w:spacing w:after="0" w:line="240" w:lineRule="auto"/>
        <w:jc w:val="both"/>
        <w:rPr>
          <w:rFonts w:ascii="Times New Roman" w:eastAsia="Times New Roman" w:hAnsi="Times New Roman" w:cs="Times New Roman"/>
          <w:iCs/>
          <w:sz w:val="28"/>
          <w:szCs w:val="28"/>
          <w:lang w:val="uk-UA" w:eastAsia="uk-UA"/>
        </w:rPr>
      </w:pPr>
      <w:r w:rsidRPr="00FD0B7D">
        <w:rPr>
          <w:rFonts w:ascii="Times New Roman" w:eastAsia="Times New Roman" w:hAnsi="Times New Roman" w:cs="Times New Roman"/>
          <w:iCs/>
          <w:sz w:val="28"/>
          <w:szCs w:val="28"/>
          <w:lang w:val="uk-UA" w:eastAsia="uk-UA"/>
        </w:rPr>
        <w:t>здійснюється з метою забезпечення реалізації єдиної державної політики в с</w:t>
      </w:r>
      <w:r w:rsidR="005D0CA4">
        <w:rPr>
          <w:rFonts w:ascii="Times New Roman" w:eastAsia="Times New Roman" w:hAnsi="Times New Roman" w:cs="Times New Roman"/>
          <w:iCs/>
          <w:sz w:val="28"/>
          <w:szCs w:val="28"/>
          <w:lang w:val="uk-UA" w:eastAsia="uk-UA"/>
        </w:rPr>
        <w:t>фері загальної середньої освіти, відповідно до діючого законодавства України.</w:t>
      </w:r>
    </w:p>
    <w:p w:rsidR="00FD0B7D" w:rsidRDefault="00FD0B7D" w:rsidP="00FD0B7D">
      <w:pPr>
        <w:pStyle w:val="ab"/>
        <w:widowControl w:val="0"/>
        <w:numPr>
          <w:ilvl w:val="1"/>
          <w:numId w:val="32"/>
        </w:numPr>
        <w:suppressAutoHyphens/>
        <w:autoSpaceDE w:val="0"/>
        <w:spacing w:after="0" w:line="240" w:lineRule="auto"/>
        <w:jc w:val="both"/>
        <w:rPr>
          <w:rFonts w:ascii="Times New Roman" w:eastAsia="Times New Roman" w:hAnsi="Times New Roman" w:cs="Times New Roman"/>
          <w:iCs/>
          <w:sz w:val="28"/>
          <w:szCs w:val="28"/>
          <w:lang w:val="uk-UA" w:eastAsia="uk-UA"/>
        </w:rPr>
      </w:pPr>
      <w:r>
        <w:rPr>
          <w:rFonts w:ascii="Times New Roman" w:eastAsia="Times New Roman" w:hAnsi="Times New Roman" w:cs="Times New Roman"/>
          <w:iCs/>
          <w:sz w:val="28"/>
          <w:szCs w:val="28"/>
          <w:lang w:val="uk-UA" w:eastAsia="uk-UA"/>
        </w:rPr>
        <w:t xml:space="preserve"> </w:t>
      </w:r>
      <w:r w:rsidR="00626186" w:rsidRPr="00FD0B7D">
        <w:rPr>
          <w:rFonts w:ascii="Times New Roman" w:eastAsia="Times New Roman" w:hAnsi="Times New Roman" w:cs="Times New Roman"/>
          <w:iCs/>
          <w:sz w:val="28"/>
          <w:szCs w:val="28"/>
          <w:lang w:val="uk-UA" w:eastAsia="uk-UA"/>
        </w:rPr>
        <w:t xml:space="preserve">Державний </w:t>
      </w:r>
      <w:r>
        <w:rPr>
          <w:rFonts w:ascii="Times New Roman" w:eastAsia="Times New Roman" w:hAnsi="Times New Roman" w:cs="Times New Roman"/>
          <w:iCs/>
          <w:sz w:val="28"/>
          <w:szCs w:val="28"/>
          <w:lang w:val="uk-UA" w:eastAsia="uk-UA"/>
        </w:rPr>
        <w:t xml:space="preserve"> </w:t>
      </w:r>
      <w:r w:rsidR="00626186" w:rsidRPr="00FD0B7D">
        <w:rPr>
          <w:rFonts w:ascii="Times New Roman" w:eastAsia="Times New Roman" w:hAnsi="Times New Roman" w:cs="Times New Roman"/>
          <w:iCs/>
          <w:sz w:val="28"/>
          <w:szCs w:val="28"/>
          <w:lang w:val="uk-UA" w:eastAsia="uk-UA"/>
        </w:rPr>
        <w:t>контроль</w:t>
      </w:r>
      <w:r>
        <w:rPr>
          <w:rFonts w:ascii="Times New Roman" w:eastAsia="Times New Roman" w:hAnsi="Times New Roman" w:cs="Times New Roman"/>
          <w:iCs/>
          <w:sz w:val="28"/>
          <w:szCs w:val="28"/>
          <w:lang w:val="uk-UA" w:eastAsia="uk-UA"/>
        </w:rPr>
        <w:t xml:space="preserve"> </w:t>
      </w:r>
      <w:r w:rsidR="00626186" w:rsidRPr="00FD0B7D">
        <w:rPr>
          <w:rFonts w:ascii="Times New Roman" w:eastAsia="Times New Roman" w:hAnsi="Times New Roman" w:cs="Times New Roman"/>
          <w:iCs/>
          <w:sz w:val="28"/>
          <w:szCs w:val="28"/>
          <w:lang w:val="uk-UA" w:eastAsia="uk-UA"/>
        </w:rPr>
        <w:t xml:space="preserve"> здійснюють </w:t>
      </w:r>
      <w:r>
        <w:rPr>
          <w:rFonts w:ascii="Times New Roman" w:eastAsia="Times New Roman" w:hAnsi="Times New Roman" w:cs="Times New Roman"/>
          <w:iCs/>
          <w:sz w:val="28"/>
          <w:szCs w:val="28"/>
          <w:lang w:val="uk-UA" w:eastAsia="uk-UA"/>
        </w:rPr>
        <w:t xml:space="preserve"> </w:t>
      </w:r>
      <w:r w:rsidR="00626186" w:rsidRPr="00FD0B7D">
        <w:rPr>
          <w:rFonts w:ascii="Times New Roman" w:eastAsia="Times New Roman" w:hAnsi="Times New Roman" w:cs="Times New Roman"/>
          <w:iCs/>
          <w:sz w:val="28"/>
          <w:szCs w:val="28"/>
          <w:lang w:val="uk-UA" w:eastAsia="uk-UA"/>
        </w:rPr>
        <w:t>Міністерство</w:t>
      </w:r>
      <w:r>
        <w:rPr>
          <w:rFonts w:ascii="Times New Roman" w:eastAsia="Times New Roman" w:hAnsi="Times New Roman" w:cs="Times New Roman"/>
          <w:iCs/>
          <w:sz w:val="28"/>
          <w:szCs w:val="28"/>
          <w:lang w:val="uk-UA" w:eastAsia="uk-UA"/>
        </w:rPr>
        <w:t xml:space="preserve"> </w:t>
      </w:r>
      <w:r w:rsidR="00626186" w:rsidRPr="00FD0B7D">
        <w:rPr>
          <w:rFonts w:ascii="Times New Roman" w:eastAsia="Times New Roman" w:hAnsi="Times New Roman" w:cs="Times New Roman"/>
          <w:iCs/>
          <w:sz w:val="28"/>
          <w:szCs w:val="28"/>
          <w:lang w:val="uk-UA" w:eastAsia="uk-UA"/>
        </w:rPr>
        <w:t xml:space="preserve"> освіти </w:t>
      </w:r>
      <w:r>
        <w:rPr>
          <w:rFonts w:ascii="Times New Roman" w:eastAsia="Times New Roman" w:hAnsi="Times New Roman" w:cs="Times New Roman"/>
          <w:iCs/>
          <w:sz w:val="28"/>
          <w:szCs w:val="28"/>
          <w:lang w:val="uk-UA" w:eastAsia="uk-UA"/>
        </w:rPr>
        <w:t xml:space="preserve"> </w:t>
      </w:r>
      <w:r w:rsidR="00626186" w:rsidRPr="00FD0B7D">
        <w:rPr>
          <w:rFonts w:ascii="Times New Roman" w:eastAsia="Times New Roman" w:hAnsi="Times New Roman" w:cs="Times New Roman"/>
          <w:iCs/>
          <w:sz w:val="28"/>
          <w:szCs w:val="28"/>
          <w:lang w:val="uk-UA" w:eastAsia="uk-UA"/>
        </w:rPr>
        <w:t>і науки України,</w:t>
      </w:r>
    </w:p>
    <w:p w:rsidR="00626186" w:rsidRPr="00FD0B7D" w:rsidRDefault="00626186" w:rsidP="00FD0B7D">
      <w:pPr>
        <w:widowControl w:val="0"/>
        <w:suppressAutoHyphens/>
        <w:autoSpaceDE w:val="0"/>
        <w:spacing w:after="0" w:line="240" w:lineRule="auto"/>
        <w:jc w:val="both"/>
        <w:rPr>
          <w:rFonts w:ascii="Times New Roman" w:eastAsia="Times New Roman" w:hAnsi="Times New Roman" w:cs="Times New Roman"/>
          <w:iCs/>
          <w:sz w:val="28"/>
          <w:szCs w:val="28"/>
          <w:lang w:val="uk-UA" w:eastAsia="uk-UA"/>
        </w:rPr>
      </w:pPr>
      <w:r w:rsidRPr="00FD0B7D">
        <w:rPr>
          <w:rFonts w:ascii="Times New Roman" w:eastAsia="Times New Roman" w:hAnsi="Times New Roman" w:cs="Times New Roman"/>
          <w:iCs/>
          <w:sz w:val="28"/>
          <w:szCs w:val="28"/>
          <w:lang w:val="uk-UA" w:eastAsia="uk-UA"/>
        </w:rPr>
        <w:t>Державна інспекція навчальних закладів, Засновник, відділ освіти Попаснянської районної державної адміністрації Луганської області</w:t>
      </w:r>
      <w:r w:rsidRPr="00FD0B7D">
        <w:rPr>
          <w:rFonts w:ascii="Times New Roman" w:eastAsia="Times New Roman" w:hAnsi="Times New Roman" w:cs="Times New Roman"/>
          <w:iCs/>
          <w:sz w:val="28"/>
          <w:szCs w:val="28"/>
          <w:lang w:val="de-DE" w:eastAsia="uk-UA"/>
        </w:rPr>
        <w:t>.</w:t>
      </w:r>
    </w:p>
    <w:p w:rsidR="00626186" w:rsidRPr="00626186" w:rsidRDefault="00626186" w:rsidP="00FD0B7D">
      <w:pPr>
        <w:widowControl w:val="0"/>
        <w:numPr>
          <w:ilvl w:val="1"/>
          <w:numId w:val="32"/>
        </w:numPr>
        <w:suppressAutoHyphens/>
        <w:autoSpaceDE w:val="0"/>
        <w:spacing w:after="0" w:line="240" w:lineRule="auto"/>
        <w:ind w:left="0" w:firstLine="0"/>
        <w:jc w:val="both"/>
        <w:rPr>
          <w:rFonts w:ascii="Times New Roman" w:eastAsia="Times New Roman" w:hAnsi="Times New Roman" w:cs="Times New Roman"/>
          <w:iCs/>
          <w:sz w:val="28"/>
          <w:szCs w:val="28"/>
          <w:lang w:val="uk-UA" w:eastAsia="uk-UA"/>
        </w:rPr>
      </w:pPr>
      <w:r w:rsidRPr="00626186">
        <w:rPr>
          <w:rFonts w:ascii="Times New Roman" w:eastAsia="Times New Roman" w:hAnsi="Times New Roman" w:cs="Times New Roman"/>
          <w:iCs/>
          <w:sz w:val="28"/>
          <w:szCs w:val="28"/>
          <w:lang w:val="uk-UA" w:eastAsia="uk-UA"/>
        </w:rPr>
        <w:t>Основною формою державного контролю за діяльністю Навчально-виховного комплексу є атестація, що проводиться не рідше одного разу на десять років у порядку, встановленому Міністерством освіти і науки України.</w:t>
      </w:r>
    </w:p>
    <w:p w:rsidR="00626186" w:rsidRPr="00626186" w:rsidRDefault="00626186" w:rsidP="00FD0B7D">
      <w:pPr>
        <w:widowControl w:val="0"/>
        <w:numPr>
          <w:ilvl w:val="1"/>
          <w:numId w:val="32"/>
        </w:numPr>
        <w:suppressAutoHyphens/>
        <w:autoSpaceDE w:val="0"/>
        <w:spacing w:after="0" w:line="240" w:lineRule="auto"/>
        <w:ind w:left="0" w:firstLine="0"/>
        <w:jc w:val="both"/>
        <w:rPr>
          <w:rFonts w:ascii="Times New Roman" w:eastAsia="Times New Roman" w:hAnsi="Times New Roman" w:cs="Times New Roman"/>
          <w:sz w:val="28"/>
          <w:szCs w:val="28"/>
          <w:lang w:val="uk-UA" w:eastAsia="uk-UA"/>
        </w:rPr>
      </w:pPr>
      <w:r w:rsidRPr="00626186">
        <w:rPr>
          <w:rFonts w:ascii="Times New Roman" w:eastAsia="Times New Roman" w:hAnsi="Times New Roman" w:cs="Times New Roman"/>
          <w:iCs/>
          <w:sz w:val="28"/>
          <w:szCs w:val="28"/>
          <w:lang w:val="uk-UA" w:eastAsia="uk-UA"/>
        </w:rPr>
        <w:t>У період між атестацією проводяться перевірки Навчально-виховного комплексу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відповідно до законодавства.</w:t>
      </w:r>
    </w:p>
    <w:p w:rsidR="00626186" w:rsidRPr="00626186" w:rsidRDefault="00626186" w:rsidP="00626186">
      <w:pPr>
        <w:widowControl w:val="0"/>
        <w:suppressLineNumbers/>
        <w:autoSpaceDE w:val="0"/>
        <w:spacing w:after="0" w:line="240" w:lineRule="auto"/>
        <w:jc w:val="both"/>
        <w:rPr>
          <w:rFonts w:ascii="Times New Roman" w:eastAsia="Times New Roman" w:hAnsi="Times New Roman" w:cs="Times New Roman"/>
          <w:sz w:val="28"/>
          <w:szCs w:val="28"/>
          <w:lang w:val="uk-UA" w:eastAsia="uk-UA"/>
        </w:rPr>
      </w:pPr>
    </w:p>
    <w:p w:rsidR="00626186" w:rsidRPr="00626186" w:rsidRDefault="00626186" w:rsidP="00626186">
      <w:pPr>
        <w:widowControl w:val="0"/>
        <w:shd w:val="clear" w:color="auto" w:fill="FFFFFF"/>
        <w:suppressAutoHyphens/>
        <w:autoSpaceDE w:val="0"/>
        <w:spacing w:after="120" w:line="240" w:lineRule="auto"/>
        <w:jc w:val="center"/>
        <w:rPr>
          <w:rFonts w:ascii="Times New Roman" w:eastAsia="Times New Roman" w:hAnsi="Times New Roman" w:cs="Times New Roman"/>
          <w:b/>
          <w:sz w:val="28"/>
          <w:szCs w:val="28"/>
          <w:lang w:val="uk-UA" w:eastAsia="zh-CN"/>
        </w:rPr>
      </w:pPr>
      <w:r w:rsidRPr="00626186">
        <w:rPr>
          <w:rFonts w:ascii="Times New Roman" w:eastAsia="Times New Roman" w:hAnsi="Times New Roman" w:cs="Times New Roman"/>
          <w:b/>
          <w:sz w:val="28"/>
          <w:szCs w:val="28"/>
          <w:lang w:val="uk-UA" w:eastAsia="zh-CN"/>
        </w:rPr>
        <w:t>9. Повноваження трудового колективу</w:t>
      </w:r>
    </w:p>
    <w:p w:rsidR="00FD0B7D" w:rsidRDefault="00FD0B7D" w:rsidP="00FD0B7D">
      <w:pPr>
        <w:widowControl w:val="0"/>
        <w:shd w:val="clear" w:color="auto" w:fill="FFFFFF"/>
        <w:suppressAutoHyphens/>
        <w:autoSpaceDE w:val="0"/>
        <w:spacing w:after="12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9.1 </w:t>
      </w:r>
      <w:r w:rsidR="00626186" w:rsidRPr="00626186">
        <w:rPr>
          <w:rFonts w:ascii="Times New Roman" w:eastAsia="Times New Roman" w:hAnsi="Times New Roman" w:cs="Times New Roman"/>
          <w:sz w:val="28"/>
          <w:szCs w:val="28"/>
          <w:lang w:val="uk-UA" w:eastAsia="zh-CN"/>
        </w:rPr>
        <w:t xml:space="preserve">Працівники </w:t>
      </w:r>
      <w:proofErr w:type="spellStart"/>
      <w:r w:rsidR="00626186" w:rsidRPr="00626186">
        <w:rPr>
          <w:rFonts w:ascii="Times New Roman" w:eastAsia="Times New Roman" w:hAnsi="Times New Roman" w:cs="Times New Roman"/>
          <w:sz w:val="28"/>
          <w:szCs w:val="28"/>
          <w:lang w:val="uk-UA" w:eastAsia="zh-CN"/>
        </w:rPr>
        <w:t>Навчально</w:t>
      </w:r>
      <w:proofErr w:type="spellEnd"/>
      <w:r>
        <w:rPr>
          <w:rFonts w:ascii="Times New Roman" w:eastAsia="Times New Roman" w:hAnsi="Times New Roman" w:cs="Times New Roman"/>
          <w:sz w:val="28"/>
          <w:szCs w:val="28"/>
          <w:lang w:val="uk-UA" w:eastAsia="zh-CN"/>
        </w:rPr>
        <w:t xml:space="preserve"> </w:t>
      </w:r>
      <w:r w:rsidR="00626186" w:rsidRPr="00626186">
        <w:rPr>
          <w:rFonts w:ascii="Times New Roman" w:eastAsia="Times New Roman" w:hAnsi="Times New Roman" w:cs="Times New Roman"/>
          <w:sz w:val="28"/>
          <w:szCs w:val="28"/>
          <w:lang w:val="uk-UA" w:eastAsia="zh-CN"/>
        </w:rPr>
        <w:t>-</w:t>
      </w:r>
      <w:r>
        <w:rPr>
          <w:rFonts w:ascii="Times New Roman" w:eastAsia="Times New Roman" w:hAnsi="Times New Roman" w:cs="Times New Roman"/>
          <w:sz w:val="28"/>
          <w:szCs w:val="28"/>
          <w:lang w:val="uk-UA" w:eastAsia="zh-CN"/>
        </w:rPr>
        <w:t xml:space="preserve"> </w:t>
      </w:r>
      <w:r w:rsidR="00626186" w:rsidRPr="00626186">
        <w:rPr>
          <w:rFonts w:ascii="Times New Roman" w:eastAsia="Times New Roman" w:hAnsi="Times New Roman" w:cs="Times New Roman"/>
          <w:sz w:val="28"/>
          <w:szCs w:val="28"/>
          <w:lang w:val="uk-UA" w:eastAsia="zh-CN"/>
        </w:rPr>
        <w:t>виховного комплексу мають право брати участь в управлінні Навчально-виховним комплексом через участь у конференції, раді Навчально-виховного комплексу, первинну профспілкову організацію, яка діє у трудовому колективі, інші органи, уповноважені трудовим колективом на представництво, вносити пропозиції щодо поліпшення роботи Навчально-виховного комплексу, а також з питань соціально-культурног</w:t>
      </w:r>
      <w:r>
        <w:rPr>
          <w:rFonts w:ascii="Times New Roman" w:eastAsia="Times New Roman" w:hAnsi="Times New Roman" w:cs="Times New Roman"/>
          <w:sz w:val="28"/>
          <w:szCs w:val="28"/>
          <w:lang w:val="uk-UA" w:eastAsia="zh-CN"/>
        </w:rPr>
        <w:t xml:space="preserve">о і побутового обслуговування. </w:t>
      </w:r>
    </w:p>
    <w:p w:rsidR="00626186" w:rsidRPr="00626186" w:rsidRDefault="00626186" w:rsidP="00FD0B7D">
      <w:pPr>
        <w:widowControl w:val="0"/>
        <w:shd w:val="clear" w:color="auto" w:fill="FFFFFF"/>
        <w:suppressAutoHyphens/>
        <w:autoSpaceDE w:val="0"/>
        <w:spacing w:after="120" w:line="240" w:lineRule="auto"/>
        <w:ind w:firstLine="708"/>
        <w:jc w:val="both"/>
        <w:rPr>
          <w:rFonts w:ascii="Times New Roman" w:eastAsia="Times New Roman" w:hAnsi="Times New Roman" w:cs="Times New Roman"/>
          <w:sz w:val="28"/>
          <w:szCs w:val="28"/>
          <w:lang w:val="uk-UA" w:eastAsia="zh-CN"/>
        </w:rPr>
      </w:pPr>
      <w:r w:rsidRPr="00626186">
        <w:rPr>
          <w:rFonts w:ascii="Times New Roman" w:eastAsia="Times New Roman" w:hAnsi="Times New Roman" w:cs="Times New Roman"/>
          <w:sz w:val="28"/>
          <w:szCs w:val="28"/>
          <w:lang w:val="uk-UA" w:eastAsia="zh-CN"/>
        </w:rPr>
        <w:t xml:space="preserve">Представники первинної профспілкової організації, а у разі їх відсутності - вільно обрані працівниками представники, представляють </w:t>
      </w:r>
      <w:r w:rsidRPr="00626186">
        <w:rPr>
          <w:rFonts w:ascii="Times New Roman" w:eastAsia="Times New Roman" w:hAnsi="Times New Roman" w:cs="Times New Roman"/>
          <w:sz w:val="28"/>
          <w:szCs w:val="28"/>
          <w:lang w:val="uk-UA" w:eastAsia="zh-CN"/>
        </w:rPr>
        <w:lastRenderedPageBreak/>
        <w:t>інтереси працівників в органах управління Навчально-виховного комплексу відповідно до законодавства.</w:t>
      </w:r>
    </w:p>
    <w:p w:rsidR="00626186" w:rsidRPr="00626186" w:rsidRDefault="00626186" w:rsidP="00626186">
      <w:pPr>
        <w:widowControl w:val="0"/>
        <w:shd w:val="clear" w:color="auto" w:fill="FFFFFF"/>
        <w:suppressAutoHyphens/>
        <w:autoSpaceDE w:val="0"/>
        <w:spacing w:after="120" w:line="240" w:lineRule="auto"/>
        <w:jc w:val="both"/>
        <w:rPr>
          <w:rFonts w:ascii="Times New Roman" w:eastAsia="Times New Roman" w:hAnsi="Times New Roman" w:cs="Times New Roman"/>
          <w:sz w:val="28"/>
          <w:szCs w:val="28"/>
          <w:lang w:val="uk-UA" w:eastAsia="zh-CN"/>
        </w:rPr>
      </w:pPr>
      <w:r w:rsidRPr="00626186">
        <w:rPr>
          <w:rFonts w:ascii="Times New Roman" w:eastAsia="Times New Roman" w:hAnsi="Times New Roman" w:cs="Times New Roman"/>
          <w:sz w:val="28"/>
          <w:szCs w:val="28"/>
          <w:lang w:val="uk-UA" w:eastAsia="zh-CN"/>
        </w:rPr>
        <w:t xml:space="preserve">Навчально-виховний комплекс зобов'язаний створювати умови, які б забезпечували участь працівників в його управлінні. </w:t>
      </w:r>
    </w:p>
    <w:p w:rsidR="00626186" w:rsidRPr="00626186" w:rsidRDefault="00FD0B7D" w:rsidP="00626186">
      <w:pPr>
        <w:widowControl w:val="0"/>
        <w:shd w:val="clear" w:color="auto" w:fill="FFFFFF"/>
        <w:suppressAutoHyphens/>
        <w:autoSpaceDE w:val="0"/>
        <w:spacing w:after="12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9.2</w:t>
      </w:r>
      <w:r w:rsidR="00626186" w:rsidRPr="00626186">
        <w:rPr>
          <w:rFonts w:ascii="Times New Roman" w:eastAsia="Times New Roman" w:hAnsi="Times New Roman" w:cs="Times New Roman"/>
          <w:sz w:val="28"/>
          <w:szCs w:val="28"/>
          <w:lang w:val="uk-UA" w:eastAsia="zh-CN"/>
        </w:rPr>
        <w:t xml:space="preserve"> Трудовий колектив </w:t>
      </w:r>
      <w:proofErr w:type="spellStart"/>
      <w:r w:rsidR="00626186" w:rsidRPr="00626186">
        <w:rPr>
          <w:rFonts w:ascii="Times New Roman" w:eastAsia="Times New Roman" w:hAnsi="Times New Roman" w:cs="Times New Roman"/>
          <w:sz w:val="28"/>
          <w:szCs w:val="28"/>
          <w:lang w:val="uk-UA" w:eastAsia="zh-CN"/>
        </w:rPr>
        <w:t>Навчально</w:t>
      </w:r>
      <w:proofErr w:type="spellEnd"/>
      <w:r>
        <w:rPr>
          <w:rFonts w:ascii="Times New Roman" w:eastAsia="Times New Roman" w:hAnsi="Times New Roman" w:cs="Times New Roman"/>
          <w:sz w:val="28"/>
          <w:szCs w:val="28"/>
          <w:lang w:val="uk-UA" w:eastAsia="zh-CN"/>
        </w:rPr>
        <w:t xml:space="preserve"> </w:t>
      </w:r>
      <w:r w:rsidR="00626186" w:rsidRPr="00626186">
        <w:rPr>
          <w:rFonts w:ascii="Times New Roman" w:eastAsia="Times New Roman" w:hAnsi="Times New Roman" w:cs="Times New Roman"/>
          <w:sz w:val="28"/>
          <w:szCs w:val="28"/>
          <w:lang w:val="uk-UA" w:eastAsia="zh-CN"/>
        </w:rPr>
        <w:t>-</w:t>
      </w:r>
      <w:r>
        <w:rPr>
          <w:rFonts w:ascii="Times New Roman" w:eastAsia="Times New Roman" w:hAnsi="Times New Roman" w:cs="Times New Roman"/>
          <w:sz w:val="28"/>
          <w:szCs w:val="28"/>
          <w:lang w:val="uk-UA" w:eastAsia="zh-CN"/>
        </w:rPr>
        <w:t xml:space="preserve"> </w:t>
      </w:r>
      <w:r w:rsidR="00626186" w:rsidRPr="00626186">
        <w:rPr>
          <w:rFonts w:ascii="Times New Roman" w:eastAsia="Times New Roman" w:hAnsi="Times New Roman" w:cs="Times New Roman"/>
          <w:sz w:val="28"/>
          <w:szCs w:val="28"/>
          <w:lang w:val="uk-UA" w:eastAsia="zh-CN"/>
        </w:rPr>
        <w:t>виховного комплексу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Навчально-виховним комплексом.</w:t>
      </w:r>
    </w:p>
    <w:p w:rsidR="00626186" w:rsidRPr="00626186" w:rsidRDefault="00FD0B7D" w:rsidP="00626186">
      <w:pPr>
        <w:widowControl w:val="0"/>
        <w:shd w:val="clear" w:color="auto" w:fill="FFFFFF"/>
        <w:suppressAutoHyphens/>
        <w:autoSpaceDE w:val="0"/>
        <w:spacing w:after="12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9.3</w:t>
      </w:r>
      <w:r w:rsidR="00626186" w:rsidRPr="00626186">
        <w:rPr>
          <w:rFonts w:ascii="Times New Roman" w:eastAsia="Times New Roman" w:hAnsi="Times New Roman" w:cs="Times New Roman"/>
          <w:sz w:val="28"/>
          <w:szCs w:val="28"/>
          <w:lang w:val="uk-UA" w:eastAsia="zh-CN"/>
        </w:rPr>
        <w:t xml:space="preserve"> Виробничі, трудові та соціальні відносини трудового колективу з адміністрацією Навчально-виховного комплексу регулюються колективним договором. </w:t>
      </w:r>
    </w:p>
    <w:p w:rsidR="00626186" w:rsidRPr="00626186" w:rsidRDefault="00FD0B7D" w:rsidP="00626186">
      <w:pPr>
        <w:widowControl w:val="0"/>
        <w:shd w:val="clear" w:color="auto" w:fill="FFFFFF"/>
        <w:suppressAutoHyphens/>
        <w:autoSpaceDE w:val="0"/>
        <w:spacing w:after="12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9.4 </w:t>
      </w:r>
      <w:r w:rsidR="00626186" w:rsidRPr="00626186">
        <w:rPr>
          <w:rFonts w:ascii="Times New Roman" w:eastAsia="Times New Roman" w:hAnsi="Times New Roman" w:cs="Times New Roman"/>
          <w:sz w:val="28"/>
          <w:szCs w:val="28"/>
          <w:lang w:val="uk-UA" w:eastAsia="zh-CN"/>
        </w:rPr>
        <w:t>Право укладання колективного договору від імені адміністрації Навчально-виховного комплексу надається директору Навчально-виховного комплексу, а від імені трудового колективу - уповноваженому ним органу.</w:t>
      </w:r>
    </w:p>
    <w:p w:rsidR="00626186" w:rsidRPr="00626186" w:rsidRDefault="00626186" w:rsidP="00BB3DBA">
      <w:pPr>
        <w:widowControl w:val="0"/>
        <w:shd w:val="clear" w:color="auto" w:fill="FFFFFF"/>
        <w:suppressAutoHyphens/>
        <w:autoSpaceDE w:val="0"/>
        <w:spacing w:after="120" w:line="240" w:lineRule="auto"/>
        <w:ind w:firstLine="708"/>
        <w:jc w:val="both"/>
        <w:rPr>
          <w:rFonts w:ascii="Times New Roman" w:eastAsia="Times New Roman" w:hAnsi="Times New Roman" w:cs="Times New Roman"/>
          <w:sz w:val="28"/>
          <w:szCs w:val="28"/>
          <w:lang w:val="uk-UA" w:eastAsia="zh-CN"/>
        </w:rPr>
      </w:pPr>
      <w:r w:rsidRPr="00626186">
        <w:rPr>
          <w:rFonts w:ascii="Times New Roman" w:eastAsia="Times New Roman" w:hAnsi="Times New Roman" w:cs="Times New Roman"/>
          <w:sz w:val="28"/>
          <w:szCs w:val="28"/>
          <w:lang w:val="uk-UA" w:eastAsia="zh-CN"/>
        </w:rPr>
        <w:t>Сторони колективного договору звітують на загальних зборах колективу не менш ніж один раз на рік.</w:t>
      </w:r>
    </w:p>
    <w:p w:rsidR="00626186" w:rsidRPr="00626186" w:rsidRDefault="00FD0B7D" w:rsidP="00626186">
      <w:pPr>
        <w:widowControl w:val="0"/>
        <w:shd w:val="clear" w:color="auto" w:fill="FFFFFF"/>
        <w:suppressAutoHyphens/>
        <w:autoSpaceDE w:val="0"/>
        <w:spacing w:after="12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9.5</w:t>
      </w:r>
      <w:r w:rsidR="00626186" w:rsidRPr="00626186">
        <w:rPr>
          <w:rFonts w:ascii="Times New Roman" w:eastAsia="Times New Roman" w:hAnsi="Times New Roman" w:cs="Times New Roman"/>
          <w:sz w:val="28"/>
          <w:szCs w:val="28"/>
          <w:lang w:val="uk-UA" w:eastAsia="zh-CN"/>
        </w:rPr>
        <w:t xml:space="preserve"> Питання щодо поліпшення умов праці, життя і здоров'я, гарантії обов'язкового медичного страхування працівників Навчально-виховного комплексу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626186" w:rsidRPr="00626186" w:rsidRDefault="00FD0B7D" w:rsidP="00626186">
      <w:pPr>
        <w:widowControl w:val="0"/>
        <w:shd w:val="clear" w:color="auto" w:fill="FFFFFF"/>
        <w:suppressAutoHyphens/>
        <w:autoSpaceDE w:val="0"/>
        <w:spacing w:after="12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9.6</w:t>
      </w:r>
      <w:r w:rsidR="00626186" w:rsidRPr="00626186">
        <w:rPr>
          <w:rFonts w:ascii="Times New Roman" w:eastAsia="Times New Roman" w:hAnsi="Times New Roman" w:cs="Times New Roman"/>
          <w:sz w:val="28"/>
          <w:szCs w:val="28"/>
          <w:lang w:val="uk-UA" w:eastAsia="zh-CN"/>
        </w:rPr>
        <w:t xml:space="preserve"> Джерелом коштів на оплату праці працівників Навчально-виховного комплексу є кошти районного бюджету.</w:t>
      </w:r>
    </w:p>
    <w:p w:rsidR="00626186" w:rsidRPr="00626186" w:rsidRDefault="00626186" w:rsidP="00FD0B7D">
      <w:pPr>
        <w:widowControl w:val="0"/>
        <w:shd w:val="clear" w:color="auto" w:fill="FFFFFF"/>
        <w:suppressAutoHyphens/>
        <w:autoSpaceDE w:val="0"/>
        <w:spacing w:after="120" w:line="240" w:lineRule="auto"/>
        <w:ind w:firstLine="708"/>
        <w:jc w:val="both"/>
        <w:rPr>
          <w:rFonts w:ascii="Times New Roman" w:eastAsia="Times New Roman" w:hAnsi="Times New Roman" w:cs="Times New Roman"/>
          <w:sz w:val="28"/>
          <w:szCs w:val="28"/>
          <w:lang w:val="uk-UA" w:eastAsia="zh-CN"/>
        </w:rPr>
      </w:pPr>
      <w:r w:rsidRPr="00626186">
        <w:rPr>
          <w:rFonts w:ascii="Times New Roman" w:eastAsia="Times New Roman" w:hAnsi="Times New Roman" w:cs="Times New Roman"/>
          <w:sz w:val="28"/>
          <w:szCs w:val="28"/>
          <w:lang w:val="uk-UA" w:eastAsia="zh-CN"/>
        </w:rPr>
        <w:t>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України про освіту, дошкільну освіти, загальну середню освіту, Генеральною та Галузевою угодами.</w:t>
      </w:r>
    </w:p>
    <w:p w:rsidR="00626186" w:rsidRPr="00626186" w:rsidRDefault="00626186" w:rsidP="00BB3DBA">
      <w:pPr>
        <w:widowControl w:val="0"/>
        <w:shd w:val="clear" w:color="auto" w:fill="FFFFFF"/>
        <w:suppressAutoHyphens/>
        <w:autoSpaceDE w:val="0"/>
        <w:spacing w:after="120" w:line="240" w:lineRule="auto"/>
        <w:ind w:firstLine="708"/>
        <w:jc w:val="both"/>
        <w:rPr>
          <w:rFonts w:ascii="Times New Roman" w:eastAsia="Times New Roman" w:hAnsi="Times New Roman" w:cs="Times New Roman"/>
          <w:sz w:val="28"/>
          <w:szCs w:val="28"/>
          <w:lang w:val="uk-UA" w:eastAsia="zh-CN"/>
        </w:rPr>
      </w:pPr>
      <w:r w:rsidRPr="00626186">
        <w:rPr>
          <w:rFonts w:ascii="Times New Roman" w:eastAsia="Times New Roman" w:hAnsi="Times New Roman" w:cs="Times New Roman"/>
          <w:sz w:val="28"/>
          <w:szCs w:val="28"/>
          <w:lang w:val="uk-UA" w:eastAsia="zh-CN"/>
        </w:rPr>
        <w:t>Мінімальна заробітна плата працівників не може бути нижчою від встановленого законодавством мінімального розміру заробітної плати.</w:t>
      </w:r>
    </w:p>
    <w:p w:rsidR="00626186" w:rsidRPr="00626186" w:rsidRDefault="00FD0B7D" w:rsidP="00626186">
      <w:pPr>
        <w:widowControl w:val="0"/>
        <w:shd w:val="clear" w:color="auto" w:fill="FFFFFF"/>
        <w:suppressAutoHyphens/>
        <w:autoSpaceDE w:val="0"/>
        <w:spacing w:after="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9.7 </w:t>
      </w:r>
      <w:r w:rsidR="00626186" w:rsidRPr="00626186">
        <w:rPr>
          <w:rFonts w:ascii="Times New Roman" w:eastAsia="Times New Roman" w:hAnsi="Times New Roman" w:cs="Times New Roman"/>
          <w:sz w:val="28"/>
          <w:szCs w:val="28"/>
          <w:lang w:val="uk-UA" w:eastAsia="zh-CN"/>
        </w:rPr>
        <w:t>Працівники Навчально-виховного комплексу провадять свою діяльність відповідно до Статуту, колективного договору та посадових інструкцій згідно із законодавством.</w:t>
      </w:r>
    </w:p>
    <w:p w:rsidR="00626186" w:rsidRPr="00626186" w:rsidRDefault="00626186" w:rsidP="00626186">
      <w:pPr>
        <w:widowControl w:val="0"/>
        <w:shd w:val="clear" w:color="auto" w:fill="FFFFFF"/>
        <w:suppressAutoHyphens/>
        <w:autoSpaceDE w:val="0"/>
        <w:spacing w:after="0" w:line="240" w:lineRule="auto"/>
        <w:jc w:val="both"/>
        <w:rPr>
          <w:rFonts w:ascii="Times New Roman" w:eastAsia="Times New Roman" w:hAnsi="Times New Roman" w:cs="Times New Roman"/>
          <w:sz w:val="28"/>
          <w:szCs w:val="28"/>
          <w:lang w:val="uk-UA" w:eastAsia="zh-CN"/>
        </w:rPr>
      </w:pPr>
    </w:p>
    <w:p w:rsidR="00626186" w:rsidRPr="00626186" w:rsidRDefault="005D0CA4" w:rsidP="00626186">
      <w:pPr>
        <w:widowControl w:val="0"/>
        <w:numPr>
          <w:ilvl w:val="0"/>
          <w:numId w:val="21"/>
        </w:numPr>
        <w:shd w:val="clear" w:color="auto" w:fill="FFFFFF"/>
        <w:suppressAutoHyphens/>
        <w:autoSpaceDE w:val="0"/>
        <w:spacing w:after="0" w:line="240" w:lineRule="auto"/>
        <w:jc w:val="center"/>
        <w:rPr>
          <w:rFonts w:ascii="Times New Roman" w:eastAsia="Times New Roman" w:hAnsi="Times New Roman" w:cs="Times New Roman"/>
          <w:b/>
          <w:sz w:val="28"/>
          <w:szCs w:val="28"/>
          <w:lang w:val="uk-UA" w:eastAsia="zh-CN"/>
        </w:rPr>
      </w:pPr>
      <w:r>
        <w:rPr>
          <w:rFonts w:ascii="Times New Roman" w:eastAsia="Times New Roman" w:hAnsi="Times New Roman" w:cs="Times New Roman"/>
          <w:b/>
          <w:sz w:val="28"/>
          <w:szCs w:val="28"/>
          <w:lang w:val="uk-UA" w:eastAsia="zh-CN"/>
        </w:rPr>
        <w:t xml:space="preserve"> </w:t>
      </w:r>
      <w:r w:rsidR="00626186" w:rsidRPr="00626186">
        <w:rPr>
          <w:rFonts w:ascii="Times New Roman" w:eastAsia="Times New Roman" w:hAnsi="Times New Roman" w:cs="Times New Roman"/>
          <w:b/>
          <w:sz w:val="28"/>
          <w:szCs w:val="28"/>
          <w:lang w:val="uk-UA" w:eastAsia="zh-CN"/>
        </w:rPr>
        <w:t xml:space="preserve">Припинення діяльності навчально-виховного комплексу </w:t>
      </w:r>
    </w:p>
    <w:p w:rsidR="00626186" w:rsidRPr="00626186" w:rsidRDefault="00626186" w:rsidP="00626186">
      <w:pPr>
        <w:widowControl w:val="0"/>
        <w:shd w:val="clear" w:color="auto" w:fill="FFFFFF"/>
        <w:suppressAutoHyphens/>
        <w:autoSpaceDE w:val="0"/>
        <w:spacing w:after="0" w:line="240" w:lineRule="auto"/>
        <w:ind w:left="360"/>
        <w:rPr>
          <w:rFonts w:ascii="Times New Roman" w:eastAsia="Times New Roman" w:hAnsi="Times New Roman" w:cs="Times New Roman"/>
          <w:b/>
          <w:sz w:val="28"/>
          <w:szCs w:val="28"/>
          <w:lang w:val="uk-UA" w:eastAsia="zh-CN"/>
        </w:rPr>
      </w:pPr>
    </w:p>
    <w:p w:rsidR="00626186" w:rsidRPr="00626186" w:rsidRDefault="00FD0B7D" w:rsidP="00626186">
      <w:pPr>
        <w:widowControl w:val="0"/>
        <w:shd w:val="clear" w:color="auto" w:fill="FFFFFF"/>
        <w:suppressAutoHyphens/>
        <w:autoSpaceDE w:val="0"/>
        <w:spacing w:after="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10.1 </w:t>
      </w:r>
      <w:r w:rsidR="00626186" w:rsidRPr="00626186">
        <w:rPr>
          <w:rFonts w:ascii="Times New Roman" w:eastAsia="Times New Roman" w:hAnsi="Times New Roman" w:cs="Times New Roman"/>
          <w:sz w:val="28"/>
          <w:szCs w:val="28"/>
          <w:lang w:val="uk-UA" w:eastAsia="zh-CN"/>
        </w:rPr>
        <w:t>Припинення діяльності Навчально-виховного комплексу відбувається шляхом його реорганізації або ліквідації за рішенням Засновника або суду.</w:t>
      </w:r>
    </w:p>
    <w:p w:rsidR="00626186" w:rsidRPr="00626186" w:rsidRDefault="00FD0B7D" w:rsidP="00626186">
      <w:pPr>
        <w:widowControl w:val="0"/>
        <w:shd w:val="clear" w:color="auto" w:fill="FFFFFF"/>
        <w:suppressAutoHyphens/>
        <w:autoSpaceDE w:val="0"/>
        <w:spacing w:after="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10.2 </w:t>
      </w:r>
      <w:r w:rsidR="00626186" w:rsidRPr="00626186">
        <w:rPr>
          <w:rFonts w:ascii="Times New Roman" w:eastAsia="Times New Roman" w:hAnsi="Times New Roman" w:cs="Times New Roman"/>
          <w:sz w:val="28"/>
          <w:szCs w:val="28"/>
          <w:lang w:val="uk-UA" w:eastAsia="zh-CN"/>
        </w:rPr>
        <w:t xml:space="preserve">Ліквідація та реорганізація (злиття, приєднання, поділ, виділення, перетворення) Навчально-виховного комплексу здійснюється  відповідно до чинного законодавства України. </w:t>
      </w:r>
    </w:p>
    <w:p w:rsidR="00626186" w:rsidRPr="00626186" w:rsidRDefault="00FD0B7D" w:rsidP="00626186">
      <w:pPr>
        <w:widowControl w:val="0"/>
        <w:shd w:val="clear" w:color="auto" w:fill="FFFFFF"/>
        <w:suppressAutoHyphens/>
        <w:autoSpaceDE w:val="0"/>
        <w:spacing w:after="12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10.3</w:t>
      </w:r>
      <w:r w:rsidR="00626186" w:rsidRPr="00626186">
        <w:rPr>
          <w:rFonts w:ascii="Times New Roman" w:eastAsia="Times New Roman" w:hAnsi="Times New Roman" w:cs="Times New Roman"/>
          <w:sz w:val="28"/>
          <w:szCs w:val="28"/>
          <w:lang w:val="uk-UA" w:eastAsia="zh-CN"/>
        </w:rPr>
        <w:t xml:space="preserve"> Навчально-виховний комплекс може бути ліквідовано з підстав, </w:t>
      </w:r>
      <w:r w:rsidR="00626186" w:rsidRPr="00626186">
        <w:rPr>
          <w:rFonts w:ascii="Times New Roman" w:eastAsia="Times New Roman" w:hAnsi="Times New Roman" w:cs="Times New Roman"/>
          <w:sz w:val="28"/>
          <w:szCs w:val="28"/>
          <w:lang w:val="uk-UA" w:eastAsia="zh-CN"/>
        </w:rPr>
        <w:lastRenderedPageBreak/>
        <w:t>передбачених чинним законодавством України.</w:t>
      </w:r>
    </w:p>
    <w:p w:rsidR="008D0F6A" w:rsidRDefault="00FD0B7D" w:rsidP="00BB3DBA">
      <w:pPr>
        <w:widowControl w:val="0"/>
        <w:shd w:val="clear" w:color="auto" w:fill="FFFFFF"/>
        <w:suppressAutoHyphens/>
        <w:autoSpaceDE w:val="0"/>
        <w:spacing w:after="12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10.4</w:t>
      </w:r>
      <w:r w:rsidR="00626186" w:rsidRPr="00626186">
        <w:rPr>
          <w:rFonts w:ascii="Times New Roman" w:eastAsia="Times New Roman" w:hAnsi="Times New Roman" w:cs="Times New Roman"/>
          <w:sz w:val="28"/>
          <w:szCs w:val="28"/>
          <w:lang w:val="uk-UA" w:eastAsia="zh-CN"/>
        </w:rPr>
        <w:t xml:space="preserve"> Порядок і терміни проведення ліквідації, а також термін для пред‘явлення претензій кредиторами визначається органом, який прийняв рішення про ліквідацію Навчально-виховного комплексу, у відповідності до чинного законодавства. </w:t>
      </w:r>
    </w:p>
    <w:p w:rsidR="005D0CA4" w:rsidRDefault="00626186" w:rsidP="008D0F6A">
      <w:pPr>
        <w:widowControl w:val="0"/>
        <w:shd w:val="clear" w:color="auto" w:fill="FFFFFF"/>
        <w:suppressAutoHyphens/>
        <w:autoSpaceDE w:val="0"/>
        <w:spacing w:after="120" w:line="240" w:lineRule="auto"/>
        <w:ind w:firstLine="708"/>
        <w:jc w:val="both"/>
        <w:rPr>
          <w:rFonts w:ascii="Times New Roman" w:eastAsia="Times New Roman" w:hAnsi="Times New Roman" w:cs="Times New Roman"/>
          <w:sz w:val="28"/>
          <w:szCs w:val="28"/>
          <w:lang w:val="uk-UA" w:eastAsia="zh-CN"/>
        </w:rPr>
      </w:pPr>
      <w:r w:rsidRPr="00626186">
        <w:rPr>
          <w:rFonts w:ascii="Times New Roman" w:eastAsia="Times New Roman" w:hAnsi="Times New Roman" w:cs="Times New Roman"/>
          <w:sz w:val="28"/>
          <w:szCs w:val="28"/>
          <w:lang w:val="uk-UA" w:eastAsia="zh-CN"/>
        </w:rPr>
        <w:t xml:space="preserve">Ліквідація проводиться ліквідаційною комісією, яка призначається у відповідності до чинного законодавства З моменту призначення ліквідаційної комісії до неї переходять повноваження по управлінню майном. </w:t>
      </w:r>
    </w:p>
    <w:p w:rsidR="008D0F6A" w:rsidRDefault="00626186" w:rsidP="005D0CA4">
      <w:pPr>
        <w:widowControl w:val="0"/>
        <w:shd w:val="clear" w:color="auto" w:fill="FFFFFF"/>
        <w:suppressAutoHyphens/>
        <w:autoSpaceDE w:val="0"/>
        <w:spacing w:after="120" w:line="240" w:lineRule="auto"/>
        <w:ind w:firstLine="708"/>
        <w:jc w:val="both"/>
        <w:rPr>
          <w:rFonts w:ascii="Times New Roman" w:eastAsia="Times New Roman" w:hAnsi="Times New Roman" w:cs="Times New Roman"/>
          <w:sz w:val="28"/>
          <w:szCs w:val="28"/>
          <w:lang w:val="uk-UA" w:eastAsia="zh-CN"/>
        </w:rPr>
      </w:pPr>
      <w:r w:rsidRPr="00626186">
        <w:rPr>
          <w:rFonts w:ascii="Times New Roman" w:eastAsia="Times New Roman" w:hAnsi="Times New Roman" w:cs="Times New Roman"/>
          <w:sz w:val="28"/>
          <w:szCs w:val="28"/>
          <w:lang w:val="uk-UA" w:eastAsia="zh-CN"/>
        </w:rPr>
        <w:t xml:space="preserve">Ліквідаційна комісії розміщує у друкованих засобах масової інформації, в яких публікуються відомості про державну реєстрацію юридичної особи, що припиняється, повідомлення про припинення юридичної особи та про порядок і строк </w:t>
      </w:r>
      <w:proofErr w:type="spellStart"/>
      <w:r w:rsidRPr="00626186">
        <w:rPr>
          <w:rFonts w:ascii="Times New Roman" w:eastAsia="Times New Roman" w:hAnsi="Times New Roman" w:cs="Times New Roman"/>
          <w:sz w:val="28"/>
          <w:szCs w:val="28"/>
          <w:lang w:val="uk-UA" w:eastAsia="zh-CN"/>
        </w:rPr>
        <w:t>заявлення</w:t>
      </w:r>
      <w:proofErr w:type="spellEnd"/>
      <w:r w:rsidRPr="00626186">
        <w:rPr>
          <w:rFonts w:ascii="Times New Roman" w:eastAsia="Times New Roman" w:hAnsi="Times New Roman" w:cs="Times New Roman"/>
          <w:sz w:val="28"/>
          <w:szCs w:val="28"/>
          <w:lang w:val="uk-UA" w:eastAsia="zh-CN"/>
        </w:rPr>
        <w:t xml:space="preserve"> кредиторами вимог до неї, а наявних (відомих) кредиторів повідомляє особисто в письмовій формі у визначені законодавством строки.  </w:t>
      </w:r>
      <w:r w:rsidR="00BB3DBA">
        <w:rPr>
          <w:rFonts w:ascii="Times New Roman" w:eastAsia="Times New Roman" w:hAnsi="Times New Roman" w:cs="Times New Roman"/>
          <w:sz w:val="28"/>
          <w:szCs w:val="28"/>
          <w:lang w:val="uk-UA" w:eastAsia="zh-CN"/>
        </w:rPr>
        <w:t xml:space="preserve"> </w:t>
      </w:r>
    </w:p>
    <w:p w:rsidR="005D0CA4" w:rsidRDefault="00626186" w:rsidP="005D0CA4">
      <w:pPr>
        <w:widowControl w:val="0"/>
        <w:shd w:val="clear" w:color="auto" w:fill="FFFFFF"/>
        <w:suppressAutoHyphens/>
        <w:autoSpaceDE w:val="0"/>
        <w:spacing w:after="120" w:line="240" w:lineRule="auto"/>
        <w:ind w:firstLine="708"/>
        <w:jc w:val="both"/>
        <w:rPr>
          <w:rFonts w:ascii="Times New Roman" w:eastAsia="Times New Roman" w:hAnsi="Times New Roman" w:cs="Times New Roman"/>
          <w:sz w:val="28"/>
          <w:szCs w:val="28"/>
          <w:lang w:val="uk-UA" w:eastAsia="zh-CN"/>
        </w:rPr>
      </w:pPr>
      <w:r w:rsidRPr="00626186">
        <w:rPr>
          <w:rFonts w:ascii="Times New Roman" w:eastAsia="Times New Roman" w:hAnsi="Times New Roman" w:cs="Times New Roman"/>
          <w:sz w:val="28"/>
          <w:szCs w:val="28"/>
          <w:lang w:val="uk-UA" w:eastAsia="zh-CN"/>
        </w:rPr>
        <w:t xml:space="preserve">Одночасно ліквідаційна комісія вживає усіх необхідних заходів зі стягнення дебіторської заборгованості Навчально-виховного комплексу та виявлення кредиторів з письмовим повідомленням кожного з них про ліквідацію Навчально-виховного комплексу Ліквідаційна комісія оцінює наявне майно Навчально-виховного комплексу і розраховується з кредиторами, складає ліквідаційний баланс та подає його уповноваженому органу управління або органу, який призначив ліквідаційну комісію. </w:t>
      </w:r>
    </w:p>
    <w:p w:rsidR="00626186" w:rsidRPr="00626186" w:rsidRDefault="00626186" w:rsidP="005D0CA4">
      <w:pPr>
        <w:widowControl w:val="0"/>
        <w:shd w:val="clear" w:color="auto" w:fill="FFFFFF"/>
        <w:suppressAutoHyphens/>
        <w:autoSpaceDE w:val="0"/>
        <w:spacing w:after="120" w:line="240" w:lineRule="auto"/>
        <w:ind w:firstLine="708"/>
        <w:jc w:val="both"/>
        <w:rPr>
          <w:rFonts w:ascii="Times New Roman" w:eastAsia="Times New Roman" w:hAnsi="Times New Roman" w:cs="Times New Roman"/>
          <w:sz w:val="28"/>
          <w:szCs w:val="28"/>
          <w:lang w:val="uk-UA" w:eastAsia="zh-CN"/>
        </w:rPr>
      </w:pPr>
      <w:r w:rsidRPr="00626186">
        <w:rPr>
          <w:rFonts w:ascii="Times New Roman" w:eastAsia="Times New Roman" w:hAnsi="Times New Roman" w:cs="Times New Roman"/>
          <w:sz w:val="28"/>
          <w:szCs w:val="28"/>
          <w:lang w:val="uk-UA" w:eastAsia="zh-CN"/>
        </w:rPr>
        <w:t xml:space="preserve">Достовірність та повнота ліквідаційного балансу повинні  бути перевірені в установленому законодавством порядку. </w:t>
      </w:r>
      <w:r w:rsidR="002C2AFC">
        <w:rPr>
          <w:rFonts w:ascii="Times New Roman" w:eastAsia="Times New Roman" w:hAnsi="Times New Roman" w:cs="Times New Roman"/>
          <w:sz w:val="28"/>
          <w:szCs w:val="28"/>
          <w:lang w:val="uk-UA" w:eastAsia="zh-CN"/>
        </w:rPr>
        <w:t xml:space="preserve"> </w:t>
      </w:r>
      <w:r w:rsidRPr="00626186">
        <w:rPr>
          <w:rFonts w:ascii="Times New Roman" w:eastAsia="Times New Roman" w:hAnsi="Times New Roman" w:cs="Times New Roman"/>
          <w:sz w:val="28"/>
          <w:szCs w:val="28"/>
          <w:lang w:val="uk-UA" w:eastAsia="zh-CN"/>
        </w:rPr>
        <w:t>Ліквідаційна комісія виступає в суді від імені Навчально-виховного комплексу, що ліквідується.</w:t>
      </w:r>
    </w:p>
    <w:p w:rsidR="00626186" w:rsidRPr="00626186" w:rsidRDefault="00626186" w:rsidP="00FD0B7D">
      <w:pPr>
        <w:widowControl w:val="0"/>
        <w:shd w:val="clear" w:color="auto" w:fill="FFFFFF"/>
        <w:suppressAutoHyphens/>
        <w:autoSpaceDE w:val="0"/>
        <w:spacing w:after="120" w:line="240" w:lineRule="auto"/>
        <w:ind w:firstLine="708"/>
        <w:jc w:val="both"/>
        <w:rPr>
          <w:rFonts w:ascii="Times New Roman" w:eastAsia="Times New Roman" w:hAnsi="Times New Roman" w:cs="Times New Roman"/>
          <w:sz w:val="28"/>
          <w:szCs w:val="28"/>
          <w:lang w:val="uk-UA" w:eastAsia="zh-CN"/>
        </w:rPr>
      </w:pPr>
      <w:r w:rsidRPr="00626186">
        <w:rPr>
          <w:rFonts w:ascii="Times New Roman" w:eastAsia="Times New Roman" w:hAnsi="Times New Roman" w:cs="Times New Roman"/>
          <w:sz w:val="28"/>
          <w:szCs w:val="28"/>
          <w:lang w:val="uk-UA" w:eastAsia="zh-CN"/>
        </w:rPr>
        <w:t xml:space="preserve">Черговість та порядок задоволення вимог кредиторів визначаються відповідно до законодавства. </w:t>
      </w:r>
    </w:p>
    <w:p w:rsidR="00626186" w:rsidRPr="00626186" w:rsidRDefault="00FD0B7D" w:rsidP="00626186">
      <w:pPr>
        <w:widowControl w:val="0"/>
        <w:shd w:val="clear" w:color="auto" w:fill="FFFFFF"/>
        <w:suppressAutoHyphens/>
        <w:autoSpaceDE w:val="0"/>
        <w:spacing w:after="12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10.5 </w:t>
      </w:r>
      <w:r w:rsidR="00626186" w:rsidRPr="00626186">
        <w:rPr>
          <w:rFonts w:ascii="Times New Roman" w:eastAsia="Times New Roman" w:hAnsi="Times New Roman" w:cs="Times New Roman"/>
          <w:sz w:val="28"/>
          <w:szCs w:val="28"/>
          <w:lang w:val="uk-UA" w:eastAsia="zh-CN"/>
        </w:rPr>
        <w:t>При ліквідації та реорганізації Навчально-виховного комплексу працівникам гарантується додержання їх прав та інтересів відповідно до трудового законодавства України.</w:t>
      </w:r>
    </w:p>
    <w:p w:rsidR="00626186" w:rsidRPr="00626186" w:rsidRDefault="00FD0B7D" w:rsidP="00626186">
      <w:pPr>
        <w:widowControl w:val="0"/>
        <w:shd w:val="clear" w:color="auto" w:fill="FFFFFF"/>
        <w:suppressAutoHyphens/>
        <w:autoSpaceDE w:val="0"/>
        <w:spacing w:after="12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10.6 </w:t>
      </w:r>
      <w:r w:rsidR="00626186" w:rsidRPr="00626186">
        <w:rPr>
          <w:rFonts w:ascii="Times New Roman" w:eastAsia="Times New Roman" w:hAnsi="Times New Roman" w:cs="Times New Roman"/>
          <w:sz w:val="28"/>
          <w:szCs w:val="28"/>
          <w:lang w:val="uk-UA" w:eastAsia="zh-CN"/>
        </w:rPr>
        <w:t>У випадку реорганізації Навчально-виховного комплексу його права та обов‘язки переходять до  правонаступників.</w:t>
      </w:r>
    </w:p>
    <w:p w:rsidR="00626186" w:rsidRPr="00626186" w:rsidRDefault="00FD0B7D" w:rsidP="00626186">
      <w:pPr>
        <w:widowControl w:val="0"/>
        <w:shd w:val="clear" w:color="auto" w:fill="FFFFFF"/>
        <w:suppressAutoHyphens/>
        <w:autoSpaceDE w:val="0"/>
        <w:spacing w:after="12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10.7</w:t>
      </w:r>
      <w:r w:rsidR="00626186" w:rsidRPr="00626186">
        <w:rPr>
          <w:rFonts w:ascii="Times New Roman" w:eastAsia="Times New Roman" w:hAnsi="Times New Roman" w:cs="Times New Roman"/>
          <w:sz w:val="28"/>
          <w:szCs w:val="28"/>
          <w:lang w:val="uk-UA" w:eastAsia="zh-CN"/>
        </w:rPr>
        <w:t xml:space="preserve"> У разі ліквідації майно передається іншому закладу відповідного виду або зараховується до доходу районного бюджету.</w:t>
      </w:r>
    </w:p>
    <w:p w:rsidR="00626186" w:rsidRPr="00626186" w:rsidRDefault="00FD0B7D" w:rsidP="00626186">
      <w:pPr>
        <w:widowControl w:val="0"/>
        <w:shd w:val="clear" w:color="auto" w:fill="FFFFFF"/>
        <w:suppressAutoHyphens/>
        <w:autoSpaceDE w:val="0"/>
        <w:spacing w:after="12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 xml:space="preserve">10.8 </w:t>
      </w:r>
      <w:r w:rsidR="00626186" w:rsidRPr="00626186">
        <w:rPr>
          <w:rFonts w:ascii="Times New Roman" w:eastAsia="Times New Roman" w:hAnsi="Times New Roman" w:cs="Times New Roman"/>
          <w:sz w:val="28"/>
          <w:szCs w:val="28"/>
          <w:lang w:val="uk-UA" w:eastAsia="zh-CN"/>
        </w:rPr>
        <w:t xml:space="preserve"> Навчально-виховний комплекс вважається таким, що припинився, з дати внесення до Єдиного державного реєстру запису про державну реєстрацію припинення юридичної особи.</w:t>
      </w:r>
    </w:p>
    <w:p w:rsidR="00626186" w:rsidRPr="00626186" w:rsidRDefault="00626186" w:rsidP="00626186">
      <w:pPr>
        <w:widowControl w:val="0"/>
        <w:shd w:val="clear" w:color="auto" w:fill="FFFFFF"/>
        <w:suppressAutoHyphens/>
        <w:autoSpaceDE w:val="0"/>
        <w:spacing w:after="120" w:line="240" w:lineRule="auto"/>
        <w:jc w:val="center"/>
        <w:rPr>
          <w:rFonts w:ascii="Times New Roman" w:eastAsia="Times New Roman" w:hAnsi="Times New Roman" w:cs="Times New Roman"/>
          <w:b/>
          <w:sz w:val="28"/>
          <w:szCs w:val="28"/>
          <w:lang w:val="uk-UA" w:eastAsia="zh-CN"/>
        </w:rPr>
      </w:pPr>
      <w:r w:rsidRPr="00626186">
        <w:rPr>
          <w:rFonts w:ascii="Times New Roman" w:eastAsia="Times New Roman" w:hAnsi="Times New Roman" w:cs="Times New Roman"/>
          <w:b/>
          <w:sz w:val="28"/>
          <w:szCs w:val="28"/>
          <w:lang w:val="uk-UA" w:eastAsia="zh-CN"/>
        </w:rPr>
        <w:t>11. Зміни і доповнення до Статуту Навчально-виховного комплексу</w:t>
      </w:r>
    </w:p>
    <w:p w:rsidR="00626186" w:rsidRPr="00626186" w:rsidRDefault="00FD0B7D" w:rsidP="00626186">
      <w:pPr>
        <w:widowControl w:val="0"/>
        <w:shd w:val="clear" w:color="auto" w:fill="FFFFFF"/>
        <w:suppressAutoHyphens/>
        <w:autoSpaceDE w:val="0"/>
        <w:spacing w:after="12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11.1</w:t>
      </w:r>
      <w:r w:rsidR="00626186" w:rsidRPr="00626186">
        <w:rPr>
          <w:rFonts w:ascii="Times New Roman" w:eastAsia="Times New Roman" w:hAnsi="Times New Roman" w:cs="Times New Roman"/>
          <w:sz w:val="28"/>
          <w:szCs w:val="28"/>
          <w:lang w:val="uk-UA" w:eastAsia="zh-CN"/>
        </w:rPr>
        <w:t xml:space="preserve"> Зміни та доповнення до цього Статуту вносяться у порядку, пере</w:t>
      </w:r>
      <w:r w:rsidR="005D0CA4">
        <w:rPr>
          <w:rFonts w:ascii="Times New Roman" w:eastAsia="Times New Roman" w:hAnsi="Times New Roman" w:cs="Times New Roman"/>
          <w:sz w:val="28"/>
          <w:szCs w:val="28"/>
          <w:lang w:val="uk-UA" w:eastAsia="zh-CN"/>
        </w:rPr>
        <w:t xml:space="preserve">дбаченому для його затвердження шляхом викладення його у новій редакції.  </w:t>
      </w:r>
    </w:p>
    <w:p w:rsidR="002C2AFC" w:rsidRDefault="008D0F6A" w:rsidP="002C2AFC">
      <w:pPr>
        <w:widowControl w:val="0"/>
        <w:shd w:val="clear" w:color="auto" w:fill="FFFFFF"/>
        <w:suppressAutoHyphens/>
        <w:autoSpaceDE w:val="0"/>
        <w:spacing w:after="120" w:line="240" w:lineRule="auto"/>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11.2</w:t>
      </w:r>
      <w:r w:rsidR="00626186" w:rsidRPr="00626186">
        <w:rPr>
          <w:rFonts w:ascii="Times New Roman" w:eastAsia="Times New Roman" w:hAnsi="Times New Roman" w:cs="Times New Roman"/>
          <w:sz w:val="28"/>
          <w:szCs w:val="28"/>
          <w:lang w:val="uk-UA" w:eastAsia="zh-CN"/>
        </w:rPr>
        <w:t xml:space="preserve"> У разі виникнення в діяльності Навчально-виховного комплексу правовідносин, які не врегульовані цим Статутом, Навчально-виховний </w:t>
      </w:r>
      <w:r w:rsidR="00626186" w:rsidRPr="00626186">
        <w:rPr>
          <w:rFonts w:ascii="Times New Roman" w:eastAsia="Times New Roman" w:hAnsi="Times New Roman" w:cs="Times New Roman"/>
          <w:sz w:val="28"/>
          <w:szCs w:val="28"/>
          <w:lang w:val="uk-UA" w:eastAsia="zh-CN"/>
        </w:rPr>
        <w:lastRenderedPageBreak/>
        <w:t xml:space="preserve">комплекс керується нормами чинного законодавства України. </w:t>
      </w:r>
    </w:p>
    <w:p w:rsidR="00BB3DBA" w:rsidRDefault="00BB3DBA" w:rsidP="00626186">
      <w:pPr>
        <w:spacing w:after="240" w:line="278" w:lineRule="exact"/>
        <w:ind w:left="20" w:right="20"/>
        <w:jc w:val="both"/>
        <w:rPr>
          <w:rFonts w:ascii="Times New Roman" w:eastAsia="Times New Roman" w:hAnsi="Times New Roman" w:cs="Times New Roman"/>
          <w:sz w:val="28"/>
          <w:szCs w:val="28"/>
          <w:lang w:val="uk-UA" w:eastAsia="ru-RU"/>
        </w:rPr>
      </w:pPr>
    </w:p>
    <w:p w:rsidR="008D0F6A" w:rsidRDefault="008D0F6A" w:rsidP="00626186">
      <w:pPr>
        <w:spacing w:after="240" w:line="278" w:lineRule="exact"/>
        <w:ind w:left="20" w:right="20"/>
        <w:jc w:val="both"/>
        <w:rPr>
          <w:rFonts w:ascii="Times New Roman" w:eastAsia="Times New Roman" w:hAnsi="Times New Roman" w:cs="Times New Roman"/>
          <w:sz w:val="28"/>
          <w:szCs w:val="28"/>
          <w:lang w:val="uk-UA" w:eastAsia="ru-RU"/>
        </w:rPr>
      </w:pPr>
    </w:p>
    <w:p w:rsidR="008D0F6A" w:rsidRDefault="008D0F6A" w:rsidP="00626186">
      <w:pPr>
        <w:spacing w:after="240" w:line="278" w:lineRule="exact"/>
        <w:ind w:left="20" w:right="20"/>
        <w:jc w:val="both"/>
        <w:rPr>
          <w:rFonts w:ascii="Times New Roman" w:eastAsia="Times New Roman" w:hAnsi="Times New Roman" w:cs="Times New Roman"/>
          <w:sz w:val="28"/>
          <w:szCs w:val="28"/>
          <w:lang w:val="uk-UA" w:eastAsia="ru-RU"/>
        </w:rPr>
      </w:pPr>
    </w:p>
    <w:p w:rsidR="008D0F6A" w:rsidRDefault="008D0F6A" w:rsidP="008D0F6A">
      <w:pPr>
        <w:spacing w:after="240" w:line="278" w:lineRule="exact"/>
        <w:ind w:left="20" w:right="2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Голова</w:t>
      </w:r>
      <w:r w:rsidR="002C2AFC">
        <w:rPr>
          <w:rFonts w:ascii="Times New Roman" w:eastAsia="Times New Roman" w:hAnsi="Times New Roman" w:cs="Times New Roman"/>
          <w:sz w:val="28"/>
          <w:szCs w:val="28"/>
          <w:lang w:val="uk-UA" w:eastAsia="ru-RU"/>
        </w:rPr>
        <w:t xml:space="preserve"> районної</w:t>
      </w:r>
      <w:r>
        <w:rPr>
          <w:rFonts w:ascii="Times New Roman" w:eastAsia="Times New Roman" w:hAnsi="Times New Roman" w:cs="Times New Roman"/>
          <w:sz w:val="28"/>
          <w:szCs w:val="28"/>
          <w:lang w:val="uk-UA" w:eastAsia="ru-RU"/>
        </w:rPr>
        <w:t xml:space="preserve"> державної адміністрації –</w:t>
      </w:r>
    </w:p>
    <w:p w:rsidR="008D0F6A" w:rsidRDefault="008D0F6A" w:rsidP="008D0F6A">
      <w:pPr>
        <w:spacing w:after="240" w:line="278" w:lineRule="exact"/>
        <w:ind w:left="20" w:right="2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керівник районної </w:t>
      </w:r>
      <w:proofErr w:type="spellStart"/>
      <w:r>
        <w:rPr>
          <w:rFonts w:ascii="Times New Roman" w:eastAsia="Times New Roman" w:hAnsi="Times New Roman" w:cs="Times New Roman"/>
          <w:sz w:val="28"/>
          <w:szCs w:val="28"/>
          <w:lang w:val="uk-UA" w:eastAsia="ru-RU"/>
        </w:rPr>
        <w:t>військово</w:t>
      </w:r>
      <w:proofErr w:type="spellEnd"/>
      <w:r>
        <w:rPr>
          <w:rFonts w:ascii="Times New Roman" w:eastAsia="Times New Roman" w:hAnsi="Times New Roman" w:cs="Times New Roman"/>
          <w:sz w:val="28"/>
          <w:szCs w:val="28"/>
          <w:lang w:val="uk-UA" w:eastAsia="ru-RU"/>
        </w:rPr>
        <w:t xml:space="preserve"> – цивільної</w:t>
      </w:r>
    </w:p>
    <w:p w:rsidR="008D0F6A" w:rsidRDefault="008D0F6A" w:rsidP="008D0F6A">
      <w:pPr>
        <w:spacing w:after="240" w:line="278" w:lineRule="exact"/>
        <w:ind w:left="20" w:right="2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адміністрації                                                                                          С.В. </w:t>
      </w:r>
      <w:proofErr w:type="spellStart"/>
      <w:r>
        <w:rPr>
          <w:rFonts w:ascii="Times New Roman" w:eastAsia="Times New Roman" w:hAnsi="Times New Roman" w:cs="Times New Roman"/>
          <w:sz w:val="28"/>
          <w:szCs w:val="28"/>
          <w:lang w:val="uk-UA" w:eastAsia="ru-RU"/>
        </w:rPr>
        <w:t>Шакун</w:t>
      </w:r>
      <w:proofErr w:type="spellEnd"/>
      <w:r>
        <w:rPr>
          <w:rFonts w:ascii="Times New Roman" w:eastAsia="Times New Roman" w:hAnsi="Times New Roman" w:cs="Times New Roman"/>
          <w:sz w:val="28"/>
          <w:szCs w:val="28"/>
          <w:lang w:val="uk-UA" w:eastAsia="ru-RU"/>
        </w:rPr>
        <w:t xml:space="preserve"> </w:t>
      </w:r>
    </w:p>
    <w:p w:rsidR="00283B8A" w:rsidRPr="00BB3DBA" w:rsidRDefault="002C2AFC" w:rsidP="008D0F6A">
      <w:pPr>
        <w:spacing w:after="240" w:line="278" w:lineRule="exact"/>
        <w:ind w:left="20" w:right="2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BB3DBA">
        <w:rPr>
          <w:rFonts w:ascii="Times New Roman" w:eastAsia="Times New Roman" w:hAnsi="Times New Roman" w:cs="Times New Roman"/>
          <w:sz w:val="28"/>
          <w:szCs w:val="28"/>
          <w:lang w:val="uk-UA" w:eastAsia="ru-RU"/>
        </w:rPr>
        <w:t xml:space="preserve">                  </w:t>
      </w:r>
    </w:p>
    <w:sectPr w:rsidR="00283B8A" w:rsidRPr="00BB3DBA" w:rsidSect="00851D03">
      <w:pgSz w:w="11906" w:h="16838"/>
      <w:pgMar w:top="426"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Cond">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D"/>
    <w:multiLevelType w:val="singleLevel"/>
    <w:tmpl w:val="0000000D"/>
    <w:name w:val="WW8Num15"/>
    <w:lvl w:ilvl="0">
      <w:start w:val="1"/>
      <w:numFmt w:val="bullet"/>
      <w:lvlText w:val=""/>
      <w:lvlJc w:val="left"/>
      <w:pPr>
        <w:tabs>
          <w:tab w:val="num" w:pos="0"/>
        </w:tabs>
        <w:ind w:left="720" w:hanging="360"/>
      </w:pPr>
      <w:rPr>
        <w:rFonts w:ascii="Symbol" w:hAnsi="Symbol"/>
      </w:rPr>
    </w:lvl>
  </w:abstractNum>
  <w:abstractNum w:abstractNumId="2">
    <w:nsid w:val="00000010"/>
    <w:multiLevelType w:val="singleLevel"/>
    <w:tmpl w:val="00000010"/>
    <w:lvl w:ilvl="0">
      <w:numFmt w:val="bullet"/>
      <w:lvlText w:val="•"/>
      <w:lvlJc w:val="left"/>
      <w:pPr>
        <w:tabs>
          <w:tab w:val="num" w:pos="245"/>
        </w:tabs>
      </w:pPr>
      <w:rPr>
        <w:rFonts w:ascii="Times New Roman" w:hAnsi="Times New Roman"/>
      </w:rPr>
    </w:lvl>
  </w:abstractNum>
  <w:abstractNum w:abstractNumId="3">
    <w:nsid w:val="00000011"/>
    <w:multiLevelType w:val="singleLevel"/>
    <w:tmpl w:val="00000011"/>
    <w:lvl w:ilvl="0">
      <w:numFmt w:val="bullet"/>
      <w:lvlText w:val="•"/>
      <w:lvlJc w:val="left"/>
      <w:pPr>
        <w:tabs>
          <w:tab w:val="num" w:pos="240"/>
        </w:tabs>
      </w:pPr>
      <w:rPr>
        <w:rFonts w:ascii="Times New Roman" w:hAnsi="Times New Roman"/>
      </w:rPr>
    </w:lvl>
  </w:abstractNum>
  <w:abstractNum w:abstractNumId="4">
    <w:nsid w:val="00000012"/>
    <w:multiLevelType w:val="singleLevel"/>
    <w:tmpl w:val="00000012"/>
    <w:lvl w:ilvl="0">
      <w:numFmt w:val="bullet"/>
      <w:lvlText w:val="•"/>
      <w:lvlJc w:val="left"/>
      <w:pPr>
        <w:tabs>
          <w:tab w:val="num" w:pos="245"/>
        </w:tabs>
      </w:pPr>
      <w:rPr>
        <w:rFonts w:ascii="Times New Roman" w:hAnsi="Times New Roman"/>
      </w:rPr>
    </w:lvl>
  </w:abstractNum>
  <w:abstractNum w:abstractNumId="5">
    <w:nsid w:val="00000013"/>
    <w:multiLevelType w:val="singleLevel"/>
    <w:tmpl w:val="00000013"/>
    <w:lvl w:ilvl="0">
      <w:numFmt w:val="bullet"/>
      <w:lvlText w:val="•"/>
      <w:lvlJc w:val="left"/>
      <w:pPr>
        <w:tabs>
          <w:tab w:val="num" w:pos="236"/>
        </w:tabs>
      </w:pPr>
      <w:rPr>
        <w:rFonts w:ascii="Times New Roman" w:hAnsi="Times New Roman"/>
      </w:rPr>
    </w:lvl>
  </w:abstractNum>
  <w:abstractNum w:abstractNumId="6">
    <w:nsid w:val="00000014"/>
    <w:multiLevelType w:val="singleLevel"/>
    <w:tmpl w:val="00000014"/>
    <w:lvl w:ilvl="0">
      <w:numFmt w:val="bullet"/>
      <w:lvlText w:val="•"/>
      <w:lvlJc w:val="left"/>
      <w:pPr>
        <w:tabs>
          <w:tab w:val="num" w:pos="244"/>
        </w:tabs>
      </w:pPr>
      <w:rPr>
        <w:rFonts w:ascii="Times New Roman" w:hAnsi="Times New Roman"/>
      </w:rPr>
    </w:lvl>
  </w:abstractNum>
  <w:abstractNum w:abstractNumId="7">
    <w:nsid w:val="00000015"/>
    <w:multiLevelType w:val="multilevel"/>
    <w:tmpl w:val="00000015"/>
    <w:lvl w:ilvl="0">
      <w:start w:val="1"/>
      <w:numFmt w:val="decimal"/>
      <w:lvlText w:val="1.%1"/>
      <w:lvlJc w:val="left"/>
      <w:pPr>
        <w:tabs>
          <w:tab w:val="num" w:pos="245"/>
        </w:tabs>
      </w:pPr>
      <w:rPr>
        <w:rFonts w:ascii="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001B3C66"/>
    <w:multiLevelType w:val="multilevel"/>
    <w:tmpl w:val="E1284BB4"/>
    <w:lvl w:ilvl="0">
      <w:start w:val="7"/>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045C629C"/>
    <w:multiLevelType w:val="multilevel"/>
    <w:tmpl w:val="6FA225F4"/>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04C530CE"/>
    <w:multiLevelType w:val="hybridMultilevel"/>
    <w:tmpl w:val="76B443A4"/>
    <w:lvl w:ilvl="0" w:tplc="FAE823FA">
      <w:start w:val="3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B90B7E"/>
    <w:multiLevelType w:val="multilevel"/>
    <w:tmpl w:val="3AF8CF3C"/>
    <w:lvl w:ilvl="0">
      <w:start w:val="3"/>
      <w:numFmt w:val="decimal"/>
      <w:lvlText w:val="%1"/>
      <w:lvlJc w:val="left"/>
      <w:pPr>
        <w:ind w:left="525" w:hanging="525"/>
      </w:pPr>
      <w:rPr>
        <w:rFonts w:hint="default"/>
      </w:rPr>
    </w:lvl>
    <w:lvl w:ilvl="1">
      <w:start w:val="18"/>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0B155390"/>
    <w:multiLevelType w:val="hybridMultilevel"/>
    <w:tmpl w:val="A75CF1F4"/>
    <w:lvl w:ilvl="0" w:tplc="E9C81A70">
      <w:start w:val="3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EF15E4C"/>
    <w:multiLevelType w:val="multilevel"/>
    <w:tmpl w:val="1B10B1F2"/>
    <w:lvl w:ilvl="0">
      <w:start w:val="6"/>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0F2356EB"/>
    <w:multiLevelType w:val="multilevel"/>
    <w:tmpl w:val="7C7885CA"/>
    <w:lvl w:ilvl="0">
      <w:start w:val="4"/>
      <w:numFmt w:val="decimal"/>
      <w:lvlText w:val="%1"/>
      <w:lvlJc w:val="left"/>
      <w:pPr>
        <w:ind w:left="525" w:hanging="525"/>
      </w:pPr>
      <w:rPr>
        <w:rFonts w:hint="default"/>
      </w:rPr>
    </w:lvl>
    <w:lvl w:ilvl="1">
      <w:start w:val="10"/>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1DBE3FB3"/>
    <w:multiLevelType w:val="multilevel"/>
    <w:tmpl w:val="E37485E0"/>
    <w:lvl w:ilvl="0">
      <w:start w:val="3"/>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2792FD1"/>
    <w:multiLevelType w:val="multilevel"/>
    <w:tmpl w:val="22989D4E"/>
    <w:lvl w:ilvl="0">
      <w:start w:val="6"/>
      <w:numFmt w:val="decimal"/>
      <w:lvlText w:val="%1."/>
      <w:lvlJc w:val="left"/>
      <w:pPr>
        <w:ind w:left="390" w:hanging="390"/>
      </w:pPr>
      <w:rPr>
        <w:rFonts w:cs="Times New Roman" w:hint="default"/>
      </w:rPr>
    </w:lvl>
    <w:lvl w:ilvl="1">
      <w:start w:val="2"/>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nsid w:val="28272321"/>
    <w:multiLevelType w:val="multilevel"/>
    <w:tmpl w:val="BE4C1E36"/>
    <w:lvl w:ilvl="0">
      <w:start w:val="4"/>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41466278"/>
    <w:multiLevelType w:val="multilevel"/>
    <w:tmpl w:val="DB304996"/>
    <w:lvl w:ilvl="0">
      <w:start w:val="3"/>
      <w:numFmt w:val="decimal"/>
      <w:lvlText w:val="%1"/>
      <w:lvlJc w:val="left"/>
      <w:pPr>
        <w:ind w:left="525" w:hanging="525"/>
      </w:pPr>
      <w:rPr>
        <w:rFonts w:hint="default"/>
      </w:rPr>
    </w:lvl>
    <w:lvl w:ilvl="1">
      <w:start w:val="10"/>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480A5F68"/>
    <w:multiLevelType w:val="multilevel"/>
    <w:tmpl w:val="BFF00404"/>
    <w:lvl w:ilvl="0">
      <w:start w:val="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4A235656"/>
    <w:multiLevelType w:val="multilevel"/>
    <w:tmpl w:val="D31A2A9C"/>
    <w:lvl w:ilvl="0">
      <w:start w:val="6"/>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08D034E"/>
    <w:multiLevelType w:val="multilevel"/>
    <w:tmpl w:val="0538A260"/>
    <w:lvl w:ilvl="0">
      <w:start w:val="3"/>
      <w:numFmt w:val="decimal"/>
      <w:lvlText w:val="%1."/>
      <w:lvlJc w:val="left"/>
      <w:pPr>
        <w:ind w:left="480" w:hanging="480"/>
      </w:pPr>
      <w:rPr>
        <w:rFonts w:cs="Times New Roman" w:hint="default"/>
      </w:rPr>
    </w:lvl>
    <w:lvl w:ilvl="1">
      <w:start w:val="18"/>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537A490A"/>
    <w:multiLevelType w:val="multilevel"/>
    <w:tmpl w:val="1ED6817A"/>
    <w:lvl w:ilvl="0">
      <w:start w:val="10"/>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5A332FE6"/>
    <w:multiLevelType w:val="multilevel"/>
    <w:tmpl w:val="AE08E104"/>
    <w:lvl w:ilvl="0">
      <w:start w:val="3"/>
      <w:numFmt w:val="decimal"/>
      <w:lvlText w:val="%1."/>
      <w:lvlJc w:val="left"/>
      <w:pPr>
        <w:ind w:left="480" w:hanging="480"/>
      </w:pPr>
      <w:rPr>
        <w:rFonts w:cs="Times New Roman" w:hint="default"/>
      </w:rPr>
    </w:lvl>
    <w:lvl w:ilvl="1">
      <w:start w:val="22"/>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5D27625A"/>
    <w:multiLevelType w:val="multilevel"/>
    <w:tmpl w:val="E3443010"/>
    <w:lvl w:ilvl="0">
      <w:start w:val="3"/>
      <w:numFmt w:val="decimal"/>
      <w:lvlText w:val="%1"/>
      <w:lvlJc w:val="left"/>
      <w:pPr>
        <w:ind w:left="525" w:hanging="525"/>
      </w:pPr>
      <w:rPr>
        <w:rFonts w:hint="default"/>
      </w:rPr>
    </w:lvl>
    <w:lvl w:ilvl="1">
      <w:start w:val="1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64CC35BA"/>
    <w:multiLevelType w:val="multilevel"/>
    <w:tmpl w:val="AD147C48"/>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6C8D2561"/>
    <w:multiLevelType w:val="multilevel"/>
    <w:tmpl w:val="6624CC1A"/>
    <w:lvl w:ilvl="0">
      <w:start w:val="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EB5573D"/>
    <w:multiLevelType w:val="multilevel"/>
    <w:tmpl w:val="EE70D3EA"/>
    <w:lvl w:ilvl="0">
      <w:start w:val="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2A56ACE"/>
    <w:multiLevelType w:val="multilevel"/>
    <w:tmpl w:val="391AEDB2"/>
    <w:lvl w:ilvl="0">
      <w:start w:val="4"/>
      <w:numFmt w:val="decimal"/>
      <w:lvlText w:val="%1."/>
      <w:lvlJc w:val="left"/>
      <w:pPr>
        <w:ind w:left="480" w:hanging="480"/>
      </w:pPr>
      <w:rPr>
        <w:rFonts w:cs="Times New Roman" w:hint="default"/>
      </w:rPr>
    </w:lvl>
    <w:lvl w:ilvl="1">
      <w:start w:val="10"/>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73E15960"/>
    <w:multiLevelType w:val="multilevel"/>
    <w:tmpl w:val="E7EA9B9C"/>
    <w:lvl w:ilvl="0">
      <w:start w:val="3"/>
      <w:numFmt w:val="decimal"/>
      <w:lvlText w:val="%1."/>
      <w:lvlJc w:val="left"/>
      <w:pPr>
        <w:ind w:left="480" w:hanging="480"/>
      </w:pPr>
      <w:rPr>
        <w:rFonts w:cs="Times New Roman" w:hint="default"/>
      </w:rPr>
    </w:lvl>
    <w:lvl w:ilvl="1">
      <w:start w:val="14"/>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753B246D"/>
    <w:multiLevelType w:val="multilevel"/>
    <w:tmpl w:val="7F484FBE"/>
    <w:lvl w:ilvl="0">
      <w:start w:val="3"/>
      <w:numFmt w:val="decimal"/>
      <w:lvlText w:val="%1."/>
      <w:lvlJc w:val="left"/>
      <w:pPr>
        <w:ind w:left="480" w:hanging="480"/>
      </w:pPr>
      <w:rPr>
        <w:rFonts w:cs="Times New Roman" w:hint="default"/>
      </w:rPr>
    </w:lvl>
    <w:lvl w:ilvl="1">
      <w:start w:val="10"/>
      <w:numFmt w:val="decimal"/>
      <w:lvlText w:val="%1.%2."/>
      <w:lvlJc w:val="left"/>
      <w:pPr>
        <w:ind w:left="960" w:hanging="480"/>
      </w:pPr>
      <w:rPr>
        <w:rFonts w:cs="Times New Roman" w:hint="default"/>
      </w:rPr>
    </w:lvl>
    <w:lvl w:ilvl="2">
      <w:start w:val="1"/>
      <w:numFmt w:val="decimal"/>
      <w:lvlText w:val="%1.%2.%3."/>
      <w:lvlJc w:val="left"/>
      <w:pPr>
        <w:ind w:left="1680" w:hanging="720"/>
      </w:pPr>
      <w:rPr>
        <w:rFonts w:cs="Times New Roman" w:hint="default"/>
      </w:rPr>
    </w:lvl>
    <w:lvl w:ilvl="3">
      <w:start w:val="1"/>
      <w:numFmt w:val="decimal"/>
      <w:lvlText w:val="%1.%2.%3.%4."/>
      <w:lvlJc w:val="left"/>
      <w:pPr>
        <w:ind w:left="2160" w:hanging="720"/>
      </w:pPr>
      <w:rPr>
        <w:rFonts w:cs="Times New Roman" w:hint="default"/>
      </w:rPr>
    </w:lvl>
    <w:lvl w:ilvl="4">
      <w:start w:val="1"/>
      <w:numFmt w:val="decimal"/>
      <w:lvlText w:val="%1.%2.%3.%4.%5."/>
      <w:lvlJc w:val="left"/>
      <w:pPr>
        <w:ind w:left="3000" w:hanging="1080"/>
      </w:pPr>
      <w:rPr>
        <w:rFonts w:cs="Times New Roman" w:hint="default"/>
      </w:rPr>
    </w:lvl>
    <w:lvl w:ilvl="5">
      <w:start w:val="1"/>
      <w:numFmt w:val="decimal"/>
      <w:lvlText w:val="%1.%2.%3.%4.%5.%6."/>
      <w:lvlJc w:val="left"/>
      <w:pPr>
        <w:ind w:left="3480" w:hanging="1080"/>
      </w:pPr>
      <w:rPr>
        <w:rFonts w:cs="Times New Roman" w:hint="default"/>
      </w:rPr>
    </w:lvl>
    <w:lvl w:ilvl="6">
      <w:start w:val="1"/>
      <w:numFmt w:val="decimal"/>
      <w:lvlText w:val="%1.%2.%3.%4.%5.%6.%7."/>
      <w:lvlJc w:val="left"/>
      <w:pPr>
        <w:ind w:left="4320" w:hanging="1440"/>
      </w:pPr>
      <w:rPr>
        <w:rFonts w:cs="Times New Roman" w:hint="default"/>
      </w:rPr>
    </w:lvl>
    <w:lvl w:ilvl="7">
      <w:start w:val="1"/>
      <w:numFmt w:val="decimal"/>
      <w:lvlText w:val="%1.%2.%3.%4.%5.%6.%7.%8."/>
      <w:lvlJc w:val="left"/>
      <w:pPr>
        <w:ind w:left="4800" w:hanging="1440"/>
      </w:pPr>
      <w:rPr>
        <w:rFonts w:cs="Times New Roman" w:hint="default"/>
      </w:rPr>
    </w:lvl>
    <w:lvl w:ilvl="8">
      <w:start w:val="1"/>
      <w:numFmt w:val="decimal"/>
      <w:lvlText w:val="%1.%2.%3.%4.%5.%6.%7.%8.%9."/>
      <w:lvlJc w:val="left"/>
      <w:pPr>
        <w:ind w:left="5640" w:hanging="1800"/>
      </w:pPr>
      <w:rPr>
        <w:rFonts w:cs="Times New Roman" w:hint="default"/>
      </w:rPr>
    </w:lvl>
  </w:abstractNum>
  <w:abstractNum w:abstractNumId="31">
    <w:nsid w:val="7C8D75D3"/>
    <w:multiLevelType w:val="multilevel"/>
    <w:tmpl w:val="E79C052A"/>
    <w:lvl w:ilvl="0">
      <w:start w:val="3"/>
      <w:numFmt w:val="decimal"/>
      <w:lvlText w:val="%1"/>
      <w:lvlJc w:val="left"/>
      <w:pPr>
        <w:ind w:left="525" w:hanging="525"/>
      </w:pPr>
      <w:rPr>
        <w:rFonts w:hint="default"/>
      </w:rPr>
    </w:lvl>
    <w:lvl w:ilvl="1">
      <w:start w:val="2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15"/>
  </w:num>
  <w:num w:numId="10">
    <w:abstractNumId w:val="30"/>
  </w:num>
  <w:num w:numId="11">
    <w:abstractNumId w:val="29"/>
  </w:num>
  <w:num w:numId="12">
    <w:abstractNumId w:val="21"/>
  </w:num>
  <w:num w:numId="13">
    <w:abstractNumId w:val="23"/>
  </w:num>
  <w:num w:numId="14">
    <w:abstractNumId w:val="17"/>
  </w:num>
  <w:num w:numId="15">
    <w:abstractNumId w:val="28"/>
  </w:num>
  <w:num w:numId="16">
    <w:abstractNumId w:val="25"/>
  </w:num>
  <w:num w:numId="17">
    <w:abstractNumId w:val="8"/>
  </w:num>
  <w:num w:numId="18">
    <w:abstractNumId w:val="9"/>
  </w:num>
  <w:num w:numId="19">
    <w:abstractNumId w:val="16"/>
  </w:num>
  <w:num w:numId="20">
    <w:abstractNumId w:val="13"/>
  </w:num>
  <w:num w:numId="21">
    <w:abstractNumId w:val="22"/>
  </w:num>
  <w:num w:numId="22">
    <w:abstractNumId w:val="18"/>
  </w:num>
  <w:num w:numId="23">
    <w:abstractNumId w:val="12"/>
  </w:num>
  <w:num w:numId="24">
    <w:abstractNumId w:val="10"/>
  </w:num>
  <w:num w:numId="25">
    <w:abstractNumId w:val="24"/>
  </w:num>
  <w:num w:numId="26">
    <w:abstractNumId w:val="11"/>
  </w:num>
  <w:num w:numId="27">
    <w:abstractNumId w:val="31"/>
  </w:num>
  <w:num w:numId="28">
    <w:abstractNumId w:val="26"/>
  </w:num>
  <w:num w:numId="29">
    <w:abstractNumId w:val="14"/>
  </w:num>
  <w:num w:numId="30">
    <w:abstractNumId w:val="20"/>
  </w:num>
  <w:num w:numId="31">
    <w:abstractNumId w:val="19"/>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186"/>
    <w:rsid w:val="0017376C"/>
    <w:rsid w:val="001E730C"/>
    <w:rsid w:val="00283B8A"/>
    <w:rsid w:val="002C2AFC"/>
    <w:rsid w:val="003C6E89"/>
    <w:rsid w:val="004B3B0B"/>
    <w:rsid w:val="00516D19"/>
    <w:rsid w:val="00567794"/>
    <w:rsid w:val="005D0CA4"/>
    <w:rsid w:val="00626186"/>
    <w:rsid w:val="006A1C21"/>
    <w:rsid w:val="007171B9"/>
    <w:rsid w:val="007768BA"/>
    <w:rsid w:val="00851D03"/>
    <w:rsid w:val="008D0F6A"/>
    <w:rsid w:val="00977EDB"/>
    <w:rsid w:val="00A84796"/>
    <w:rsid w:val="00B92EE7"/>
    <w:rsid w:val="00BB3DBA"/>
    <w:rsid w:val="00C23AA0"/>
    <w:rsid w:val="00C270A9"/>
    <w:rsid w:val="00C96E2D"/>
    <w:rsid w:val="00D15A85"/>
    <w:rsid w:val="00E13DAE"/>
    <w:rsid w:val="00F144D8"/>
    <w:rsid w:val="00F95F2E"/>
    <w:rsid w:val="00FD0B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0"/>
    <w:next w:val="a1"/>
    <w:link w:val="10"/>
    <w:uiPriority w:val="9"/>
    <w:qFormat/>
    <w:rsid w:val="00626186"/>
    <w:pPr>
      <w:tabs>
        <w:tab w:val="num" w:pos="432"/>
      </w:tabs>
      <w:ind w:left="432" w:hanging="432"/>
      <w:outlineLvl w:val="0"/>
    </w:pPr>
    <w:rPr>
      <w:b/>
      <w:bCs/>
      <w:sz w:val="32"/>
      <w:szCs w:val="32"/>
    </w:rPr>
  </w:style>
  <w:style w:type="paragraph" w:styleId="2">
    <w:name w:val="heading 2"/>
    <w:basedOn w:val="a0"/>
    <w:next w:val="a1"/>
    <w:link w:val="20"/>
    <w:uiPriority w:val="9"/>
    <w:qFormat/>
    <w:rsid w:val="00626186"/>
    <w:pPr>
      <w:tabs>
        <w:tab w:val="num" w:pos="576"/>
      </w:tabs>
      <w:ind w:left="576" w:hanging="576"/>
      <w:outlineLvl w:val="1"/>
    </w:pPr>
    <w:rPr>
      <w:b/>
      <w:bCs/>
      <w:i/>
      <w:iCs/>
    </w:rPr>
  </w:style>
  <w:style w:type="paragraph" w:styleId="3">
    <w:name w:val="heading 3"/>
    <w:basedOn w:val="a0"/>
    <w:next w:val="a1"/>
    <w:link w:val="30"/>
    <w:uiPriority w:val="9"/>
    <w:qFormat/>
    <w:rsid w:val="00626186"/>
    <w:pPr>
      <w:tabs>
        <w:tab w:val="num" w:pos="720"/>
      </w:tabs>
      <w:ind w:left="720" w:hanging="720"/>
      <w:outlineLvl w:val="2"/>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626186"/>
    <w:rPr>
      <w:rFonts w:ascii="Arial" w:eastAsia="Microsoft YaHei" w:hAnsi="Arial" w:cs="Mangal"/>
      <w:b/>
      <w:bCs/>
      <w:sz w:val="32"/>
      <w:szCs w:val="32"/>
      <w:lang w:eastAsia="zh-CN"/>
    </w:rPr>
  </w:style>
  <w:style w:type="character" w:customStyle="1" w:styleId="20">
    <w:name w:val="Заголовок 2 Знак"/>
    <w:basedOn w:val="a2"/>
    <w:link w:val="2"/>
    <w:uiPriority w:val="9"/>
    <w:rsid w:val="00626186"/>
    <w:rPr>
      <w:rFonts w:ascii="Arial" w:eastAsia="Microsoft YaHei" w:hAnsi="Arial" w:cs="Mangal"/>
      <w:b/>
      <w:bCs/>
      <w:i/>
      <w:iCs/>
      <w:sz w:val="28"/>
      <w:szCs w:val="28"/>
      <w:lang w:eastAsia="zh-CN"/>
    </w:rPr>
  </w:style>
  <w:style w:type="character" w:customStyle="1" w:styleId="30">
    <w:name w:val="Заголовок 3 Знак"/>
    <w:basedOn w:val="a2"/>
    <w:link w:val="3"/>
    <w:uiPriority w:val="9"/>
    <w:rsid w:val="00626186"/>
    <w:rPr>
      <w:rFonts w:ascii="Arial" w:eastAsia="Microsoft YaHei" w:hAnsi="Arial" w:cs="Mangal"/>
      <w:b/>
      <w:bCs/>
      <w:sz w:val="28"/>
      <w:szCs w:val="28"/>
      <w:lang w:eastAsia="zh-CN"/>
    </w:rPr>
  </w:style>
  <w:style w:type="numbering" w:customStyle="1" w:styleId="11">
    <w:name w:val="Нет списка1"/>
    <w:next w:val="a4"/>
    <w:uiPriority w:val="99"/>
    <w:semiHidden/>
    <w:unhideWhenUsed/>
    <w:rsid w:val="00626186"/>
  </w:style>
  <w:style w:type="character" w:customStyle="1" w:styleId="WW8Num2z0">
    <w:name w:val="WW8Num2z0"/>
    <w:rsid w:val="00626186"/>
    <w:rPr>
      <w:rFonts w:ascii="Times New Roman" w:hAnsi="Times New Roman"/>
    </w:rPr>
  </w:style>
  <w:style w:type="character" w:customStyle="1" w:styleId="WW8Num3z0">
    <w:name w:val="WW8Num3z0"/>
    <w:rsid w:val="00626186"/>
    <w:rPr>
      <w:rFonts w:ascii="Times New Roman" w:hAnsi="Times New Roman"/>
    </w:rPr>
  </w:style>
  <w:style w:type="character" w:customStyle="1" w:styleId="WW8Num4z0">
    <w:name w:val="WW8Num4z0"/>
    <w:rsid w:val="00626186"/>
    <w:rPr>
      <w:rFonts w:ascii="Times New Roman" w:hAnsi="Times New Roman"/>
      <w:lang w:val="uk-UA" w:eastAsia="x-none"/>
    </w:rPr>
  </w:style>
  <w:style w:type="character" w:customStyle="1" w:styleId="WW8Num5z0">
    <w:name w:val="WW8Num5z0"/>
    <w:rsid w:val="00626186"/>
    <w:rPr>
      <w:rFonts w:ascii="Times New Roman" w:hAnsi="Times New Roman"/>
    </w:rPr>
  </w:style>
  <w:style w:type="character" w:customStyle="1" w:styleId="WW8Num6z0">
    <w:name w:val="WW8Num6z0"/>
    <w:rsid w:val="00626186"/>
    <w:rPr>
      <w:rFonts w:ascii="Times New Roman" w:hAnsi="Times New Roman"/>
    </w:rPr>
  </w:style>
  <w:style w:type="character" w:customStyle="1" w:styleId="WW8Num7z0">
    <w:name w:val="WW8Num7z0"/>
    <w:rsid w:val="00626186"/>
    <w:rPr>
      <w:rFonts w:ascii="Times New Roman" w:hAnsi="Times New Roman"/>
    </w:rPr>
  </w:style>
  <w:style w:type="character" w:customStyle="1" w:styleId="WW8Num8z0">
    <w:name w:val="WW8Num8z0"/>
    <w:rsid w:val="00626186"/>
    <w:rPr>
      <w:rFonts w:ascii="Times New Roman" w:hAnsi="Times New Roman"/>
      <w:lang w:val="uk-UA" w:eastAsia="x-none"/>
    </w:rPr>
  </w:style>
  <w:style w:type="character" w:customStyle="1" w:styleId="WW8Num9z0">
    <w:name w:val="WW8Num9z0"/>
    <w:rsid w:val="00626186"/>
    <w:rPr>
      <w:rFonts w:ascii="Times New Roman" w:hAnsi="Times New Roman"/>
    </w:rPr>
  </w:style>
  <w:style w:type="character" w:customStyle="1" w:styleId="WW8Num10z0">
    <w:name w:val="WW8Num10z0"/>
    <w:rsid w:val="00626186"/>
    <w:rPr>
      <w:rFonts w:ascii="Times New Roman" w:hAnsi="Times New Roman"/>
    </w:rPr>
  </w:style>
  <w:style w:type="character" w:customStyle="1" w:styleId="WW8Num11z0">
    <w:name w:val="WW8Num11z0"/>
    <w:rsid w:val="00626186"/>
    <w:rPr>
      <w:rFonts w:ascii="Times New Roman" w:hAnsi="Times New Roman"/>
    </w:rPr>
  </w:style>
  <w:style w:type="character" w:customStyle="1" w:styleId="WW8Num12z0">
    <w:name w:val="WW8Num12z0"/>
    <w:rsid w:val="00626186"/>
    <w:rPr>
      <w:rFonts w:ascii="Times New Roman" w:hAnsi="Times New Roman"/>
    </w:rPr>
  </w:style>
  <w:style w:type="character" w:customStyle="1" w:styleId="WW8Num13z0">
    <w:name w:val="WW8Num13z0"/>
    <w:rsid w:val="00626186"/>
    <w:rPr>
      <w:rFonts w:ascii="Times New Roman" w:hAnsi="Times New Roman"/>
    </w:rPr>
  </w:style>
  <w:style w:type="character" w:customStyle="1" w:styleId="WW8Num14z0">
    <w:name w:val="WW8Num14z0"/>
    <w:rsid w:val="00626186"/>
    <w:rPr>
      <w:rFonts w:ascii="Times New Roman" w:hAnsi="Times New Roman"/>
    </w:rPr>
  </w:style>
  <w:style w:type="character" w:customStyle="1" w:styleId="WW8Num15z0">
    <w:name w:val="WW8Num15z0"/>
    <w:rsid w:val="00626186"/>
    <w:rPr>
      <w:rFonts w:ascii="Symbol" w:hAnsi="Symbol"/>
    </w:rPr>
  </w:style>
  <w:style w:type="character" w:customStyle="1" w:styleId="WW8Num15z1">
    <w:name w:val="WW8Num15z1"/>
    <w:rsid w:val="00626186"/>
    <w:rPr>
      <w:rFonts w:ascii="Courier New" w:hAnsi="Courier New"/>
    </w:rPr>
  </w:style>
  <w:style w:type="character" w:customStyle="1" w:styleId="WW8Num15z2">
    <w:name w:val="WW8Num15z2"/>
    <w:rsid w:val="00626186"/>
    <w:rPr>
      <w:rFonts w:ascii="Wingdings" w:hAnsi="Wingdings"/>
    </w:rPr>
  </w:style>
  <w:style w:type="character" w:customStyle="1" w:styleId="WW8Num16z0">
    <w:name w:val="WW8Num16z0"/>
    <w:rsid w:val="00626186"/>
    <w:rPr>
      <w:rFonts w:ascii="Times New Roman" w:hAnsi="Times New Roman"/>
    </w:rPr>
  </w:style>
  <w:style w:type="character" w:customStyle="1" w:styleId="WW8Num17z0">
    <w:name w:val="WW8Num17z0"/>
    <w:rsid w:val="00626186"/>
    <w:rPr>
      <w:rFonts w:ascii="Times New Roman" w:hAnsi="Times New Roman"/>
    </w:rPr>
  </w:style>
  <w:style w:type="character" w:customStyle="1" w:styleId="WW8NumSt3z0">
    <w:name w:val="WW8NumSt3z0"/>
    <w:rsid w:val="00626186"/>
    <w:rPr>
      <w:rFonts w:ascii="Times New Roman" w:hAnsi="Times New Roman"/>
    </w:rPr>
  </w:style>
  <w:style w:type="character" w:customStyle="1" w:styleId="WW8NumSt4z0">
    <w:name w:val="WW8NumSt4z0"/>
    <w:rsid w:val="00626186"/>
    <w:rPr>
      <w:rFonts w:ascii="Times New Roman" w:hAnsi="Times New Roman"/>
    </w:rPr>
  </w:style>
  <w:style w:type="character" w:customStyle="1" w:styleId="WW8NumSt11z0">
    <w:name w:val="WW8NumSt11z0"/>
    <w:rsid w:val="00626186"/>
    <w:rPr>
      <w:rFonts w:ascii="Times New Roman" w:hAnsi="Times New Roman"/>
    </w:rPr>
  </w:style>
  <w:style w:type="character" w:customStyle="1" w:styleId="WW8NumSt14z0">
    <w:name w:val="WW8NumSt14z0"/>
    <w:rsid w:val="00626186"/>
    <w:rPr>
      <w:rFonts w:ascii="Times New Roman" w:hAnsi="Times New Roman"/>
    </w:rPr>
  </w:style>
  <w:style w:type="character" w:customStyle="1" w:styleId="WW8NumSt14z1">
    <w:name w:val="WW8NumSt14z1"/>
    <w:rsid w:val="00626186"/>
    <w:rPr>
      <w:rFonts w:ascii="Courier New" w:hAnsi="Courier New"/>
    </w:rPr>
  </w:style>
  <w:style w:type="character" w:customStyle="1" w:styleId="WW8NumSt14z2">
    <w:name w:val="WW8NumSt14z2"/>
    <w:rsid w:val="00626186"/>
    <w:rPr>
      <w:rFonts w:ascii="Wingdings" w:hAnsi="Wingdings"/>
    </w:rPr>
  </w:style>
  <w:style w:type="character" w:customStyle="1" w:styleId="WW8NumSt14z3">
    <w:name w:val="WW8NumSt14z3"/>
    <w:rsid w:val="00626186"/>
    <w:rPr>
      <w:rFonts w:ascii="Symbol" w:hAnsi="Symbol"/>
    </w:rPr>
  </w:style>
  <w:style w:type="character" w:customStyle="1" w:styleId="WW8NumSt15z0">
    <w:name w:val="WW8NumSt15z0"/>
    <w:rsid w:val="00626186"/>
    <w:rPr>
      <w:rFonts w:ascii="Times New Roman" w:hAnsi="Times New Roman"/>
    </w:rPr>
  </w:style>
  <w:style w:type="character" w:customStyle="1" w:styleId="WW8NumSt16z0">
    <w:name w:val="WW8NumSt16z0"/>
    <w:rsid w:val="00626186"/>
    <w:rPr>
      <w:rFonts w:ascii="Times New Roman" w:hAnsi="Times New Roman"/>
    </w:rPr>
  </w:style>
  <w:style w:type="character" w:customStyle="1" w:styleId="12">
    <w:name w:val="Основной шрифт абзаца1"/>
    <w:rsid w:val="00626186"/>
  </w:style>
  <w:style w:type="character" w:customStyle="1" w:styleId="FontStyle11">
    <w:name w:val="Font Style11"/>
    <w:rsid w:val="00626186"/>
    <w:rPr>
      <w:rFonts w:ascii="Times New Roman" w:hAnsi="Times New Roman"/>
      <w:sz w:val="16"/>
    </w:rPr>
  </w:style>
  <w:style w:type="character" w:customStyle="1" w:styleId="FontStyle12">
    <w:name w:val="Font Style12"/>
    <w:rsid w:val="00626186"/>
    <w:rPr>
      <w:rFonts w:ascii="Franklin Gothic Medium Cond" w:hAnsi="Franklin Gothic Medium Cond"/>
      <w:i/>
      <w:sz w:val="20"/>
    </w:rPr>
  </w:style>
  <w:style w:type="character" w:customStyle="1" w:styleId="FontStyle13">
    <w:name w:val="Font Style13"/>
    <w:rsid w:val="00626186"/>
    <w:rPr>
      <w:rFonts w:ascii="Times New Roman" w:hAnsi="Times New Roman"/>
      <w:b/>
      <w:sz w:val="34"/>
    </w:rPr>
  </w:style>
  <w:style w:type="character" w:customStyle="1" w:styleId="FontStyle14">
    <w:name w:val="Font Style14"/>
    <w:rsid w:val="00626186"/>
    <w:rPr>
      <w:rFonts w:ascii="Times New Roman" w:hAnsi="Times New Roman"/>
      <w:b/>
      <w:sz w:val="18"/>
    </w:rPr>
  </w:style>
  <w:style w:type="paragraph" w:customStyle="1" w:styleId="a0">
    <w:name w:val="Заголовок"/>
    <w:basedOn w:val="a"/>
    <w:next w:val="a1"/>
    <w:rsid w:val="00626186"/>
    <w:pPr>
      <w:keepNext/>
      <w:widowControl w:val="0"/>
      <w:suppressAutoHyphens/>
      <w:autoSpaceDE w:val="0"/>
      <w:spacing w:before="240" w:after="120" w:line="240" w:lineRule="auto"/>
    </w:pPr>
    <w:rPr>
      <w:rFonts w:ascii="Arial" w:eastAsia="Microsoft YaHei" w:hAnsi="Arial" w:cs="Mangal"/>
      <w:sz w:val="28"/>
      <w:szCs w:val="28"/>
      <w:lang w:eastAsia="zh-CN"/>
    </w:rPr>
  </w:style>
  <w:style w:type="paragraph" w:styleId="a1">
    <w:name w:val="Body Text"/>
    <w:basedOn w:val="a"/>
    <w:link w:val="a5"/>
    <w:uiPriority w:val="99"/>
    <w:rsid w:val="00626186"/>
    <w:pPr>
      <w:widowControl w:val="0"/>
      <w:suppressAutoHyphens/>
      <w:autoSpaceDE w:val="0"/>
      <w:spacing w:after="120" w:line="240" w:lineRule="auto"/>
    </w:pPr>
    <w:rPr>
      <w:rFonts w:ascii="Times New Roman" w:eastAsia="Times New Roman" w:hAnsi="Times New Roman" w:cs="Times New Roman"/>
      <w:sz w:val="24"/>
      <w:szCs w:val="24"/>
      <w:lang w:eastAsia="zh-CN"/>
    </w:rPr>
  </w:style>
  <w:style w:type="character" w:customStyle="1" w:styleId="a5">
    <w:name w:val="Основной текст Знак"/>
    <w:basedOn w:val="a2"/>
    <w:link w:val="a1"/>
    <w:uiPriority w:val="99"/>
    <w:rsid w:val="00626186"/>
    <w:rPr>
      <w:rFonts w:ascii="Times New Roman" w:eastAsia="Times New Roman" w:hAnsi="Times New Roman" w:cs="Times New Roman"/>
      <w:sz w:val="24"/>
      <w:szCs w:val="24"/>
      <w:lang w:eastAsia="zh-CN"/>
    </w:rPr>
  </w:style>
  <w:style w:type="paragraph" w:styleId="a6">
    <w:name w:val="List"/>
    <w:basedOn w:val="a1"/>
    <w:uiPriority w:val="99"/>
    <w:rsid w:val="00626186"/>
    <w:rPr>
      <w:rFonts w:cs="Mangal"/>
    </w:rPr>
  </w:style>
  <w:style w:type="paragraph" w:styleId="a7">
    <w:name w:val="caption"/>
    <w:basedOn w:val="a"/>
    <w:uiPriority w:val="35"/>
    <w:qFormat/>
    <w:rsid w:val="00626186"/>
    <w:pPr>
      <w:widowControl w:val="0"/>
      <w:suppressLineNumbers/>
      <w:suppressAutoHyphens/>
      <w:autoSpaceDE w:val="0"/>
      <w:spacing w:before="120" w:after="120" w:line="240" w:lineRule="auto"/>
    </w:pPr>
    <w:rPr>
      <w:rFonts w:ascii="Times New Roman" w:eastAsia="Times New Roman" w:hAnsi="Times New Roman" w:cs="Mangal"/>
      <w:i/>
      <w:iCs/>
      <w:sz w:val="24"/>
      <w:szCs w:val="24"/>
      <w:lang w:eastAsia="zh-CN"/>
    </w:rPr>
  </w:style>
  <w:style w:type="paragraph" w:customStyle="1" w:styleId="13">
    <w:name w:val="Указатель1"/>
    <w:basedOn w:val="a"/>
    <w:rsid w:val="00626186"/>
    <w:pPr>
      <w:widowControl w:val="0"/>
      <w:suppressLineNumbers/>
      <w:suppressAutoHyphens/>
      <w:autoSpaceDE w:val="0"/>
      <w:spacing w:after="0" w:line="240" w:lineRule="auto"/>
    </w:pPr>
    <w:rPr>
      <w:rFonts w:ascii="Times New Roman" w:eastAsia="Times New Roman" w:hAnsi="Times New Roman" w:cs="Mangal"/>
      <w:sz w:val="24"/>
      <w:szCs w:val="24"/>
      <w:lang w:eastAsia="zh-CN"/>
    </w:rPr>
  </w:style>
  <w:style w:type="paragraph" w:customStyle="1" w:styleId="Style1">
    <w:name w:val="Style1"/>
    <w:basedOn w:val="a"/>
    <w:rsid w:val="00626186"/>
    <w:pPr>
      <w:widowControl w:val="0"/>
      <w:suppressAutoHyphens/>
      <w:autoSpaceDE w:val="0"/>
      <w:spacing w:after="0" w:line="185" w:lineRule="exact"/>
    </w:pPr>
    <w:rPr>
      <w:rFonts w:ascii="Times New Roman" w:eastAsia="Times New Roman" w:hAnsi="Times New Roman" w:cs="Times New Roman"/>
      <w:sz w:val="24"/>
      <w:szCs w:val="24"/>
      <w:lang w:eastAsia="zh-CN"/>
    </w:rPr>
  </w:style>
  <w:style w:type="paragraph" w:customStyle="1" w:styleId="Style2">
    <w:name w:val="Style2"/>
    <w:basedOn w:val="a"/>
    <w:rsid w:val="00626186"/>
    <w:pPr>
      <w:widowControl w:val="0"/>
      <w:suppressAutoHyphens/>
      <w:autoSpaceDE w:val="0"/>
      <w:spacing w:after="0" w:line="312" w:lineRule="exact"/>
      <w:jc w:val="center"/>
    </w:pPr>
    <w:rPr>
      <w:rFonts w:ascii="Times New Roman" w:eastAsia="Times New Roman" w:hAnsi="Times New Roman" w:cs="Times New Roman"/>
      <w:sz w:val="24"/>
      <w:szCs w:val="24"/>
      <w:lang w:eastAsia="zh-CN"/>
    </w:rPr>
  </w:style>
  <w:style w:type="paragraph" w:customStyle="1" w:styleId="Style3">
    <w:name w:val="Style3"/>
    <w:basedOn w:val="a"/>
    <w:rsid w:val="00626186"/>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4">
    <w:name w:val="Style4"/>
    <w:basedOn w:val="a"/>
    <w:rsid w:val="00626186"/>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5">
    <w:name w:val="Style5"/>
    <w:basedOn w:val="a"/>
    <w:rsid w:val="00626186"/>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6">
    <w:name w:val="Style6"/>
    <w:basedOn w:val="a"/>
    <w:rsid w:val="00626186"/>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styleId="a8">
    <w:name w:val="Balloon Text"/>
    <w:basedOn w:val="a"/>
    <w:link w:val="a9"/>
    <w:uiPriority w:val="99"/>
    <w:semiHidden/>
    <w:unhideWhenUsed/>
    <w:rsid w:val="00626186"/>
    <w:pPr>
      <w:widowControl w:val="0"/>
      <w:suppressAutoHyphens/>
      <w:autoSpaceDE w:val="0"/>
      <w:spacing w:after="0" w:line="240" w:lineRule="auto"/>
    </w:pPr>
    <w:rPr>
      <w:rFonts w:ascii="Tahoma" w:eastAsia="Times New Roman" w:hAnsi="Tahoma" w:cs="Times New Roman"/>
      <w:sz w:val="16"/>
      <w:szCs w:val="16"/>
      <w:lang w:eastAsia="zh-CN"/>
    </w:rPr>
  </w:style>
  <w:style w:type="character" w:customStyle="1" w:styleId="a9">
    <w:name w:val="Текст выноски Знак"/>
    <w:basedOn w:val="a2"/>
    <w:link w:val="a8"/>
    <w:uiPriority w:val="99"/>
    <w:semiHidden/>
    <w:rsid w:val="00626186"/>
    <w:rPr>
      <w:rFonts w:ascii="Tahoma" w:eastAsia="Times New Roman" w:hAnsi="Tahoma" w:cs="Times New Roman"/>
      <w:sz w:val="16"/>
      <w:szCs w:val="16"/>
      <w:lang w:eastAsia="zh-CN"/>
    </w:rPr>
  </w:style>
  <w:style w:type="character" w:customStyle="1" w:styleId="aa">
    <w:name w:val="Основной текст_"/>
    <w:link w:val="21"/>
    <w:locked/>
    <w:rsid w:val="00626186"/>
    <w:rPr>
      <w:sz w:val="23"/>
      <w:shd w:val="clear" w:color="auto" w:fill="FFFFFF"/>
    </w:rPr>
  </w:style>
  <w:style w:type="paragraph" w:customStyle="1" w:styleId="21">
    <w:name w:val="Основной текст2"/>
    <w:basedOn w:val="a"/>
    <w:link w:val="aa"/>
    <w:rsid w:val="00626186"/>
    <w:pPr>
      <w:shd w:val="clear" w:color="auto" w:fill="FFFFFF"/>
      <w:spacing w:after="240" w:line="278" w:lineRule="exact"/>
      <w:jc w:val="center"/>
    </w:pPr>
    <w:rPr>
      <w:sz w:val="23"/>
    </w:rPr>
  </w:style>
  <w:style w:type="paragraph" w:customStyle="1" w:styleId="14">
    <w:name w:val="Основной текст1"/>
    <w:basedOn w:val="a"/>
    <w:rsid w:val="00626186"/>
    <w:pPr>
      <w:shd w:val="clear" w:color="auto" w:fill="FFFFFF"/>
      <w:spacing w:after="0" w:line="331" w:lineRule="exact"/>
      <w:jc w:val="both"/>
    </w:pPr>
    <w:rPr>
      <w:rFonts w:ascii="Times New Roman" w:eastAsia="Times New Roman" w:hAnsi="Times New Roman" w:cs="Times New Roman"/>
      <w:sz w:val="26"/>
      <w:szCs w:val="26"/>
      <w:lang w:eastAsia="ru-RU"/>
    </w:rPr>
  </w:style>
  <w:style w:type="character" w:customStyle="1" w:styleId="22">
    <w:name w:val="Основной текст (2)_"/>
    <w:link w:val="23"/>
    <w:locked/>
    <w:rsid w:val="00626186"/>
    <w:rPr>
      <w:shd w:val="clear" w:color="auto" w:fill="FFFFFF"/>
    </w:rPr>
  </w:style>
  <w:style w:type="paragraph" w:customStyle="1" w:styleId="23">
    <w:name w:val="Основной текст (2)"/>
    <w:basedOn w:val="a"/>
    <w:link w:val="22"/>
    <w:rsid w:val="00626186"/>
    <w:pPr>
      <w:shd w:val="clear" w:color="auto" w:fill="FFFFFF"/>
      <w:spacing w:after="60" w:line="240" w:lineRule="atLeast"/>
      <w:jc w:val="center"/>
    </w:pPr>
  </w:style>
  <w:style w:type="character" w:customStyle="1" w:styleId="15">
    <w:name w:val="Заголовок №1_"/>
    <w:link w:val="16"/>
    <w:locked/>
    <w:rsid w:val="00626186"/>
    <w:rPr>
      <w:shd w:val="clear" w:color="auto" w:fill="FFFFFF"/>
    </w:rPr>
  </w:style>
  <w:style w:type="paragraph" w:customStyle="1" w:styleId="16">
    <w:name w:val="Заголовок №1"/>
    <w:basedOn w:val="a"/>
    <w:link w:val="15"/>
    <w:rsid w:val="00626186"/>
    <w:pPr>
      <w:shd w:val="clear" w:color="auto" w:fill="FFFFFF"/>
      <w:spacing w:after="0" w:line="331" w:lineRule="exact"/>
      <w:jc w:val="both"/>
      <w:outlineLvl w:val="0"/>
    </w:pPr>
  </w:style>
  <w:style w:type="paragraph" w:styleId="ab">
    <w:name w:val="List Paragraph"/>
    <w:basedOn w:val="a"/>
    <w:uiPriority w:val="34"/>
    <w:qFormat/>
    <w:rsid w:val="00C270A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0"/>
    <w:next w:val="a1"/>
    <w:link w:val="10"/>
    <w:uiPriority w:val="9"/>
    <w:qFormat/>
    <w:rsid w:val="00626186"/>
    <w:pPr>
      <w:tabs>
        <w:tab w:val="num" w:pos="432"/>
      </w:tabs>
      <w:ind w:left="432" w:hanging="432"/>
      <w:outlineLvl w:val="0"/>
    </w:pPr>
    <w:rPr>
      <w:b/>
      <w:bCs/>
      <w:sz w:val="32"/>
      <w:szCs w:val="32"/>
    </w:rPr>
  </w:style>
  <w:style w:type="paragraph" w:styleId="2">
    <w:name w:val="heading 2"/>
    <w:basedOn w:val="a0"/>
    <w:next w:val="a1"/>
    <w:link w:val="20"/>
    <w:uiPriority w:val="9"/>
    <w:qFormat/>
    <w:rsid w:val="00626186"/>
    <w:pPr>
      <w:tabs>
        <w:tab w:val="num" w:pos="576"/>
      </w:tabs>
      <w:ind w:left="576" w:hanging="576"/>
      <w:outlineLvl w:val="1"/>
    </w:pPr>
    <w:rPr>
      <w:b/>
      <w:bCs/>
      <w:i/>
      <w:iCs/>
    </w:rPr>
  </w:style>
  <w:style w:type="paragraph" w:styleId="3">
    <w:name w:val="heading 3"/>
    <w:basedOn w:val="a0"/>
    <w:next w:val="a1"/>
    <w:link w:val="30"/>
    <w:uiPriority w:val="9"/>
    <w:qFormat/>
    <w:rsid w:val="00626186"/>
    <w:pPr>
      <w:tabs>
        <w:tab w:val="num" w:pos="720"/>
      </w:tabs>
      <w:ind w:left="720" w:hanging="720"/>
      <w:outlineLvl w:val="2"/>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626186"/>
    <w:rPr>
      <w:rFonts w:ascii="Arial" w:eastAsia="Microsoft YaHei" w:hAnsi="Arial" w:cs="Mangal"/>
      <w:b/>
      <w:bCs/>
      <w:sz w:val="32"/>
      <w:szCs w:val="32"/>
      <w:lang w:eastAsia="zh-CN"/>
    </w:rPr>
  </w:style>
  <w:style w:type="character" w:customStyle="1" w:styleId="20">
    <w:name w:val="Заголовок 2 Знак"/>
    <w:basedOn w:val="a2"/>
    <w:link w:val="2"/>
    <w:uiPriority w:val="9"/>
    <w:rsid w:val="00626186"/>
    <w:rPr>
      <w:rFonts w:ascii="Arial" w:eastAsia="Microsoft YaHei" w:hAnsi="Arial" w:cs="Mangal"/>
      <w:b/>
      <w:bCs/>
      <w:i/>
      <w:iCs/>
      <w:sz w:val="28"/>
      <w:szCs w:val="28"/>
      <w:lang w:eastAsia="zh-CN"/>
    </w:rPr>
  </w:style>
  <w:style w:type="character" w:customStyle="1" w:styleId="30">
    <w:name w:val="Заголовок 3 Знак"/>
    <w:basedOn w:val="a2"/>
    <w:link w:val="3"/>
    <w:uiPriority w:val="9"/>
    <w:rsid w:val="00626186"/>
    <w:rPr>
      <w:rFonts w:ascii="Arial" w:eastAsia="Microsoft YaHei" w:hAnsi="Arial" w:cs="Mangal"/>
      <w:b/>
      <w:bCs/>
      <w:sz w:val="28"/>
      <w:szCs w:val="28"/>
      <w:lang w:eastAsia="zh-CN"/>
    </w:rPr>
  </w:style>
  <w:style w:type="numbering" w:customStyle="1" w:styleId="11">
    <w:name w:val="Нет списка1"/>
    <w:next w:val="a4"/>
    <w:uiPriority w:val="99"/>
    <w:semiHidden/>
    <w:unhideWhenUsed/>
    <w:rsid w:val="00626186"/>
  </w:style>
  <w:style w:type="character" w:customStyle="1" w:styleId="WW8Num2z0">
    <w:name w:val="WW8Num2z0"/>
    <w:rsid w:val="00626186"/>
    <w:rPr>
      <w:rFonts w:ascii="Times New Roman" w:hAnsi="Times New Roman"/>
    </w:rPr>
  </w:style>
  <w:style w:type="character" w:customStyle="1" w:styleId="WW8Num3z0">
    <w:name w:val="WW8Num3z0"/>
    <w:rsid w:val="00626186"/>
    <w:rPr>
      <w:rFonts w:ascii="Times New Roman" w:hAnsi="Times New Roman"/>
    </w:rPr>
  </w:style>
  <w:style w:type="character" w:customStyle="1" w:styleId="WW8Num4z0">
    <w:name w:val="WW8Num4z0"/>
    <w:rsid w:val="00626186"/>
    <w:rPr>
      <w:rFonts w:ascii="Times New Roman" w:hAnsi="Times New Roman"/>
      <w:lang w:val="uk-UA" w:eastAsia="x-none"/>
    </w:rPr>
  </w:style>
  <w:style w:type="character" w:customStyle="1" w:styleId="WW8Num5z0">
    <w:name w:val="WW8Num5z0"/>
    <w:rsid w:val="00626186"/>
    <w:rPr>
      <w:rFonts w:ascii="Times New Roman" w:hAnsi="Times New Roman"/>
    </w:rPr>
  </w:style>
  <w:style w:type="character" w:customStyle="1" w:styleId="WW8Num6z0">
    <w:name w:val="WW8Num6z0"/>
    <w:rsid w:val="00626186"/>
    <w:rPr>
      <w:rFonts w:ascii="Times New Roman" w:hAnsi="Times New Roman"/>
    </w:rPr>
  </w:style>
  <w:style w:type="character" w:customStyle="1" w:styleId="WW8Num7z0">
    <w:name w:val="WW8Num7z0"/>
    <w:rsid w:val="00626186"/>
    <w:rPr>
      <w:rFonts w:ascii="Times New Roman" w:hAnsi="Times New Roman"/>
    </w:rPr>
  </w:style>
  <w:style w:type="character" w:customStyle="1" w:styleId="WW8Num8z0">
    <w:name w:val="WW8Num8z0"/>
    <w:rsid w:val="00626186"/>
    <w:rPr>
      <w:rFonts w:ascii="Times New Roman" w:hAnsi="Times New Roman"/>
      <w:lang w:val="uk-UA" w:eastAsia="x-none"/>
    </w:rPr>
  </w:style>
  <w:style w:type="character" w:customStyle="1" w:styleId="WW8Num9z0">
    <w:name w:val="WW8Num9z0"/>
    <w:rsid w:val="00626186"/>
    <w:rPr>
      <w:rFonts w:ascii="Times New Roman" w:hAnsi="Times New Roman"/>
    </w:rPr>
  </w:style>
  <w:style w:type="character" w:customStyle="1" w:styleId="WW8Num10z0">
    <w:name w:val="WW8Num10z0"/>
    <w:rsid w:val="00626186"/>
    <w:rPr>
      <w:rFonts w:ascii="Times New Roman" w:hAnsi="Times New Roman"/>
    </w:rPr>
  </w:style>
  <w:style w:type="character" w:customStyle="1" w:styleId="WW8Num11z0">
    <w:name w:val="WW8Num11z0"/>
    <w:rsid w:val="00626186"/>
    <w:rPr>
      <w:rFonts w:ascii="Times New Roman" w:hAnsi="Times New Roman"/>
    </w:rPr>
  </w:style>
  <w:style w:type="character" w:customStyle="1" w:styleId="WW8Num12z0">
    <w:name w:val="WW8Num12z0"/>
    <w:rsid w:val="00626186"/>
    <w:rPr>
      <w:rFonts w:ascii="Times New Roman" w:hAnsi="Times New Roman"/>
    </w:rPr>
  </w:style>
  <w:style w:type="character" w:customStyle="1" w:styleId="WW8Num13z0">
    <w:name w:val="WW8Num13z0"/>
    <w:rsid w:val="00626186"/>
    <w:rPr>
      <w:rFonts w:ascii="Times New Roman" w:hAnsi="Times New Roman"/>
    </w:rPr>
  </w:style>
  <w:style w:type="character" w:customStyle="1" w:styleId="WW8Num14z0">
    <w:name w:val="WW8Num14z0"/>
    <w:rsid w:val="00626186"/>
    <w:rPr>
      <w:rFonts w:ascii="Times New Roman" w:hAnsi="Times New Roman"/>
    </w:rPr>
  </w:style>
  <w:style w:type="character" w:customStyle="1" w:styleId="WW8Num15z0">
    <w:name w:val="WW8Num15z0"/>
    <w:rsid w:val="00626186"/>
    <w:rPr>
      <w:rFonts w:ascii="Symbol" w:hAnsi="Symbol"/>
    </w:rPr>
  </w:style>
  <w:style w:type="character" w:customStyle="1" w:styleId="WW8Num15z1">
    <w:name w:val="WW8Num15z1"/>
    <w:rsid w:val="00626186"/>
    <w:rPr>
      <w:rFonts w:ascii="Courier New" w:hAnsi="Courier New"/>
    </w:rPr>
  </w:style>
  <w:style w:type="character" w:customStyle="1" w:styleId="WW8Num15z2">
    <w:name w:val="WW8Num15z2"/>
    <w:rsid w:val="00626186"/>
    <w:rPr>
      <w:rFonts w:ascii="Wingdings" w:hAnsi="Wingdings"/>
    </w:rPr>
  </w:style>
  <w:style w:type="character" w:customStyle="1" w:styleId="WW8Num16z0">
    <w:name w:val="WW8Num16z0"/>
    <w:rsid w:val="00626186"/>
    <w:rPr>
      <w:rFonts w:ascii="Times New Roman" w:hAnsi="Times New Roman"/>
    </w:rPr>
  </w:style>
  <w:style w:type="character" w:customStyle="1" w:styleId="WW8Num17z0">
    <w:name w:val="WW8Num17z0"/>
    <w:rsid w:val="00626186"/>
    <w:rPr>
      <w:rFonts w:ascii="Times New Roman" w:hAnsi="Times New Roman"/>
    </w:rPr>
  </w:style>
  <w:style w:type="character" w:customStyle="1" w:styleId="WW8NumSt3z0">
    <w:name w:val="WW8NumSt3z0"/>
    <w:rsid w:val="00626186"/>
    <w:rPr>
      <w:rFonts w:ascii="Times New Roman" w:hAnsi="Times New Roman"/>
    </w:rPr>
  </w:style>
  <w:style w:type="character" w:customStyle="1" w:styleId="WW8NumSt4z0">
    <w:name w:val="WW8NumSt4z0"/>
    <w:rsid w:val="00626186"/>
    <w:rPr>
      <w:rFonts w:ascii="Times New Roman" w:hAnsi="Times New Roman"/>
    </w:rPr>
  </w:style>
  <w:style w:type="character" w:customStyle="1" w:styleId="WW8NumSt11z0">
    <w:name w:val="WW8NumSt11z0"/>
    <w:rsid w:val="00626186"/>
    <w:rPr>
      <w:rFonts w:ascii="Times New Roman" w:hAnsi="Times New Roman"/>
    </w:rPr>
  </w:style>
  <w:style w:type="character" w:customStyle="1" w:styleId="WW8NumSt14z0">
    <w:name w:val="WW8NumSt14z0"/>
    <w:rsid w:val="00626186"/>
    <w:rPr>
      <w:rFonts w:ascii="Times New Roman" w:hAnsi="Times New Roman"/>
    </w:rPr>
  </w:style>
  <w:style w:type="character" w:customStyle="1" w:styleId="WW8NumSt14z1">
    <w:name w:val="WW8NumSt14z1"/>
    <w:rsid w:val="00626186"/>
    <w:rPr>
      <w:rFonts w:ascii="Courier New" w:hAnsi="Courier New"/>
    </w:rPr>
  </w:style>
  <w:style w:type="character" w:customStyle="1" w:styleId="WW8NumSt14z2">
    <w:name w:val="WW8NumSt14z2"/>
    <w:rsid w:val="00626186"/>
    <w:rPr>
      <w:rFonts w:ascii="Wingdings" w:hAnsi="Wingdings"/>
    </w:rPr>
  </w:style>
  <w:style w:type="character" w:customStyle="1" w:styleId="WW8NumSt14z3">
    <w:name w:val="WW8NumSt14z3"/>
    <w:rsid w:val="00626186"/>
    <w:rPr>
      <w:rFonts w:ascii="Symbol" w:hAnsi="Symbol"/>
    </w:rPr>
  </w:style>
  <w:style w:type="character" w:customStyle="1" w:styleId="WW8NumSt15z0">
    <w:name w:val="WW8NumSt15z0"/>
    <w:rsid w:val="00626186"/>
    <w:rPr>
      <w:rFonts w:ascii="Times New Roman" w:hAnsi="Times New Roman"/>
    </w:rPr>
  </w:style>
  <w:style w:type="character" w:customStyle="1" w:styleId="WW8NumSt16z0">
    <w:name w:val="WW8NumSt16z0"/>
    <w:rsid w:val="00626186"/>
    <w:rPr>
      <w:rFonts w:ascii="Times New Roman" w:hAnsi="Times New Roman"/>
    </w:rPr>
  </w:style>
  <w:style w:type="character" w:customStyle="1" w:styleId="12">
    <w:name w:val="Основной шрифт абзаца1"/>
    <w:rsid w:val="00626186"/>
  </w:style>
  <w:style w:type="character" w:customStyle="1" w:styleId="FontStyle11">
    <w:name w:val="Font Style11"/>
    <w:rsid w:val="00626186"/>
    <w:rPr>
      <w:rFonts w:ascii="Times New Roman" w:hAnsi="Times New Roman"/>
      <w:sz w:val="16"/>
    </w:rPr>
  </w:style>
  <w:style w:type="character" w:customStyle="1" w:styleId="FontStyle12">
    <w:name w:val="Font Style12"/>
    <w:rsid w:val="00626186"/>
    <w:rPr>
      <w:rFonts w:ascii="Franklin Gothic Medium Cond" w:hAnsi="Franklin Gothic Medium Cond"/>
      <w:i/>
      <w:sz w:val="20"/>
    </w:rPr>
  </w:style>
  <w:style w:type="character" w:customStyle="1" w:styleId="FontStyle13">
    <w:name w:val="Font Style13"/>
    <w:rsid w:val="00626186"/>
    <w:rPr>
      <w:rFonts w:ascii="Times New Roman" w:hAnsi="Times New Roman"/>
      <w:b/>
      <w:sz w:val="34"/>
    </w:rPr>
  </w:style>
  <w:style w:type="character" w:customStyle="1" w:styleId="FontStyle14">
    <w:name w:val="Font Style14"/>
    <w:rsid w:val="00626186"/>
    <w:rPr>
      <w:rFonts w:ascii="Times New Roman" w:hAnsi="Times New Roman"/>
      <w:b/>
      <w:sz w:val="18"/>
    </w:rPr>
  </w:style>
  <w:style w:type="paragraph" w:customStyle="1" w:styleId="a0">
    <w:name w:val="Заголовок"/>
    <w:basedOn w:val="a"/>
    <w:next w:val="a1"/>
    <w:rsid w:val="00626186"/>
    <w:pPr>
      <w:keepNext/>
      <w:widowControl w:val="0"/>
      <w:suppressAutoHyphens/>
      <w:autoSpaceDE w:val="0"/>
      <w:spacing w:before="240" w:after="120" w:line="240" w:lineRule="auto"/>
    </w:pPr>
    <w:rPr>
      <w:rFonts w:ascii="Arial" w:eastAsia="Microsoft YaHei" w:hAnsi="Arial" w:cs="Mangal"/>
      <w:sz w:val="28"/>
      <w:szCs w:val="28"/>
      <w:lang w:eastAsia="zh-CN"/>
    </w:rPr>
  </w:style>
  <w:style w:type="paragraph" w:styleId="a1">
    <w:name w:val="Body Text"/>
    <w:basedOn w:val="a"/>
    <w:link w:val="a5"/>
    <w:uiPriority w:val="99"/>
    <w:rsid w:val="00626186"/>
    <w:pPr>
      <w:widowControl w:val="0"/>
      <w:suppressAutoHyphens/>
      <w:autoSpaceDE w:val="0"/>
      <w:spacing w:after="120" w:line="240" w:lineRule="auto"/>
    </w:pPr>
    <w:rPr>
      <w:rFonts w:ascii="Times New Roman" w:eastAsia="Times New Roman" w:hAnsi="Times New Roman" w:cs="Times New Roman"/>
      <w:sz w:val="24"/>
      <w:szCs w:val="24"/>
      <w:lang w:eastAsia="zh-CN"/>
    </w:rPr>
  </w:style>
  <w:style w:type="character" w:customStyle="1" w:styleId="a5">
    <w:name w:val="Основной текст Знак"/>
    <w:basedOn w:val="a2"/>
    <w:link w:val="a1"/>
    <w:uiPriority w:val="99"/>
    <w:rsid w:val="00626186"/>
    <w:rPr>
      <w:rFonts w:ascii="Times New Roman" w:eastAsia="Times New Roman" w:hAnsi="Times New Roman" w:cs="Times New Roman"/>
      <w:sz w:val="24"/>
      <w:szCs w:val="24"/>
      <w:lang w:eastAsia="zh-CN"/>
    </w:rPr>
  </w:style>
  <w:style w:type="paragraph" w:styleId="a6">
    <w:name w:val="List"/>
    <w:basedOn w:val="a1"/>
    <w:uiPriority w:val="99"/>
    <w:rsid w:val="00626186"/>
    <w:rPr>
      <w:rFonts w:cs="Mangal"/>
    </w:rPr>
  </w:style>
  <w:style w:type="paragraph" w:styleId="a7">
    <w:name w:val="caption"/>
    <w:basedOn w:val="a"/>
    <w:uiPriority w:val="35"/>
    <w:qFormat/>
    <w:rsid w:val="00626186"/>
    <w:pPr>
      <w:widowControl w:val="0"/>
      <w:suppressLineNumbers/>
      <w:suppressAutoHyphens/>
      <w:autoSpaceDE w:val="0"/>
      <w:spacing w:before="120" w:after="120" w:line="240" w:lineRule="auto"/>
    </w:pPr>
    <w:rPr>
      <w:rFonts w:ascii="Times New Roman" w:eastAsia="Times New Roman" w:hAnsi="Times New Roman" w:cs="Mangal"/>
      <w:i/>
      <w:iCs/>
      <w:sz w:val="24"/>
      <w:szCs w:val="24"/>
      <w:lang w:eastAsia="zh-CN"/>
    </w:rPr>
  </w:style>
  <w:style w:type="paragraph" w:customStyle="1" w:styleId="13">
    <w:name w:val="Указатель1"/>
    <w:basedOn w:val="a"/>
    <w:rsid w:val="00626186"/>
    <w:pPr>
      <w:widowControl w:val="0"/>
      <w:suppressLineNumbers/>
      <w:suppressAutoHyphens/>
      <w:autoSpaceDE w:val="0"/>
      <w:spacing w:after="0" w:line="240" w:lineRule="auto"/>
    </w:pPr>
    <w:rPr>
      <w:rFonts w:ascii="Times New Roman" w:eastAsia="Times New Roman" w:hAnsi="Times New Roman" w:cs="Mangal"/>
      <w:sz w:val="24"/>
      <w:szCs w:val="24"/>
      <w:lang w:eastAsia="zh-CN"/>
    </w:rPr>
  </w:style>
  <w:style w:type="paragraph" w:customStyle="1" w:styleId="Style1">
    <w:name w:val="Style1"/>
    <w:basedOn w:val="a"/>
    <w:rsid w:val="00626186"/>
    <w:pPr>
      <w:widowControl w:val="0"/>
      <w:suppressAutoHyphens/>
      <w:autoSpaceDE w:val="0"/>
      <w:spacing w:after="0" w:line="185" w:lineRule="exact"/>
    </w:pPr>
    <w:rPr>
      <w:rFonts w:ascii="Times New Roman" w:eastAsia="Times New Roman" w:hAnsi="Times New Roman" w:cs="Times New Roman"/>
      <w:sz w:val="24"/>
      <w:szCs w:val="24"/>
      <w:lang w:eastAsia="zh-CN"/>
    </w:rPr>
  </w:style>
  <w:style w:type="paragraph" w:customStyle="1" w:styleId="Style2">
    <w:name w:val="Style2"/>
    <w:basedOn w:val="a"/>
    <w:rsid w:val="00626186"/>
    <w:pPr>
      <w:widowControl w:val="0"/>
      <w:suppressAutoHyphens/>
      <w:autoSpaceDE w:val="0"/>
      <w:spacing w:after="0" w:line="312" w:lineRule="exact"/>
      <w:jc w:val="center"/>
    </w:pPr>
    <w:rPr>
      <w:rFonts w:ascii="Times New Roman" w:eastAsia="Times New Roman" w:hAnsi="Times New Roman" w:cs="Times New Roman"/>
      <w:sz w:val="24"/>
      <w:szCs w:val="24"/>
      <w:lang w:eastAsia="zh-CN"/>
    </w:rPr>
  </w:style>
  <w:style w:type="paragraph" w:customStyle="1" w:styleId="Style3">
    <w:name w:val="Style3"/>
    <w:basedOn w:val="a"/>
    <w:rsid w:val="00626186"/>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4">
    <w:name w:val="Style4"/>
    <w:basedOn w:val="a"/>
    <w:rsid w:val="00626186"/>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5">
    <w:name w:val="Style5"/>
    <w:basedOn w:val="a"/>
    <w:rsid w:val="00626186"/>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6">
    <w:name w:val="Style6"/>
    <w:basedOn w:val="a"/>
    <w:rsid w:val="00626186"/>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styleId="a8">
    <w:name w:val="Balloon Text"/>
    <w:basedOn w:val="a"/>
    <w:link w:val="a9"/>
    <w:uiPriority w:val="99"/>
    <w:semiHidden/>
    <w:unhideWhenUsed/>
    <w:rsid w:val="00626186"/>
    <w:pPr>
      <w:widowControl w:val="0"/>
      <w:suppressAutoHyphens/>
      <w:autoSpaceDE w:val="0"/>
      <w:spacing w:after="0" w:line="240" w:lineRule="auto"/>
    </w:pPr>
    <w:rPr>
      <w:rFonts w:ascii="Tahoma" w:eastAsia="Times New Roman" w:hAnsi="Tahoma" w:cs="Times New Roman"/>
      <w:sz w:val="16"/>
      <w:szCs w:val="16"/>
      <w:lang w:eastAsia="zh-CN"/>
    </w:rPr>
  </w:style>
  <w:style w:type="character" w:customStyle="1" w:styleId="a9">
    <w:name w:val="Текст выноски Знак"/>
    <w:basedOn w:val="a2"/>
    <w:link w:val="a8"/>
    <w:uiPriority w:val="99"/>
    <w:semiHidden/>
    <w:rsid w:val="00626186"/>
    <w:rPr>
      <w:rFonts w:ascii="Tahoma" w:eastAsia="Times New Roman" w:hAnsi="Tahoma" w:cs="Times New Roman"/>
      <w:sz w:val="16"/>
      <w:szCs w:val="16"/>
      <w:lang w:eastAsia="zh-CN"/>
    </w:rPr>
  </w:style>
  <w:style w:type="character" w:customStyle="1" w:styleId="aa">
    <w:name w:val="Основной текст_"/>
    <w:link w:val="21"/>
    <w:locked/>
    <w:rsid w:val="00626186"/>
    <w:rPr>
      <w:sz w:val="23"/>
      <w:shd w:val="clear" w:color="auto" w:fill="FFFFFF"/>
    </w:rPr>
  </w:style>
  <w:style w:type="paragraph" w:customStyle="1" w:styleId="21">
    <w:name w:val="Основной текст2"/>
    <w:basedOn w:val="a"/>
    <w:link w:val="aa"/>
    <w:rsid w:val="00626186"/>
    <w:pPr>
      <w:shd w:val="clear" w:color="auto" w:fill="FFFFFF"/>
      <w:spacing w:after="240" w:line="278" w:lineRule="exact"/>
      <w:jc w:val="center"/>
    </w:pPr>
    <w:rPr>
      <w:sz w:val="23"/>
    </w:rPr>
  </w:style>
  <w:style w:type="paragraph" w:customStyle="1" w:styleId="14">
    <w:name w:val="Основной текст1"/>
    <w:basedOn w:val="a"/>
    <w:rsid w:val="00626186"/>
    <w:pPr>
      <w:shd w:val="clear" w:color="auto" w:fill="FFFFFF"/>
      <w:spacing w:after="0" w:line="331" w:lineRule="exact"/>
      <w:jc w:val="both"/>
    </w:pPr>
    <w:rPr>
      <w:rFonts w:ascii="Times New Roman" w:eastAsia="Times New Roman" w:hAnsi="Times New Roman" w:cs="Times New Roman"/>
      <w:sz w:val="26"/>
      <w:szCs w:val="26"/>
      <w:lang w:eastAsia="ru-RU"/>
    </w:rPr>
  </w:style>
  <w:style w:type="character" w:customStyle="1" w:styleId="22">
    <w:name w:val="Основной текст (2)_"/>
    <w:link w:val="23"/>
    <w:locked/>
    <w:rsid w:val="00626186"/>
    <w:rPr>
      <w:shd w:val="clear" w:color="auto" w:fill="FFFFFF"/>
    </w:rPr>
  </w:style>
  <w:style w:type="paragraph" w:customStyle="1" w:styleId="23">
    <w:name w:val="Основной текст (2)"/>
    <w:basedOn w:val="a"/>
    <w:link w:val="22"/>
    <w:rsid w:val="00626186"/>
    <w:pPr>
      <w:shd w:val="clear" w:color="auto" w:fill="FFFFFF"/>
      <w:spacing w:after="60" w:line="240" w:lineRule="atLeast"/>
      <w:jc w:val="center"/>
    </w:pPr>
  </w:style>
  <w:style w:type="character" w:customStyle="1" w:styleId="15">
    <w:name w:val="Заголовок №1_"/>
    <w:link w:val="16"/>
    <w:locked/>
    <w:rsid w:val="00626186"/>
    <w:rPr>
      <w:shd w:val="clear" w:color="auto" w:fill="FFFFFF"/>
    </w:rPr>
  </w:style>
  <w:style w:type="paragraph" w:customStyle="1" w:styleId="16">
    <w:name w:val="Заголовок №1"/>
    <w:basedOn w:val="a"/>
    <w:link w:val="15"/>
    <w:rsid w:val="00626186"/>
    <w:pPr>
      <w:shd w:val="clear" w:color="auto" w:fill="FFFFFF"/>
      <w:spacing w:after="0" w:line="331" w:lineRule="exact"/>
      <w:jc w:val="both"/>
      <w:outlineLvl w:val="0"/>
    </w:pPr>
  </w:style>
  <w:style w:type="paragraph" w:styleId="ab">
    <w:name w:val="List Paragraph"/>
    <w:basedOn w:val="a"/>
    <w:uiPriority w:val="34"/>
    <w:qFormat/>
    <w:rsid w:val="00C270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7372</Words>
  <Characters>42022</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12</cp:revision>
  <dcterms:created xsi:type="dcterms:W3CDTF">2018-01-25T13:50:00Z</dcterms:created>
  <dcterms:modified xsi:type="dcterms:W3CDTF">2018-02-07T14:12:00Z</dcterms:modified>
</cp:coreProperties>
</file>